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A7DE4" w14:textId="77777777" w:rsidR="009D4CAF" w:rsidRPr="009D4CAF" w:rsidRDefault="009D4CAF">
      <w:pPr>
        <w:spacing w:before="99" w:line="440" w:lineRule="exact"/>
        <w:ind w:left="3265"/>
        <w:rPr>
          <w:rFonts w:ascii="Calibri" w:hAnsi="Calibri" w:cs="Calibri"/>
          <w:sz w:val="22"/>
          <w:szCs w:val="22"/>
        </w:rPr>
      </w:pPr>
      <w:r w:rsidRPr="009D4CAF">
        <w:rPr>
          <w:rFonts w:ascii="Calibri" w:hAnsi="Calibri" w:cs="Calibri"/>
          <w:sz w:val="22"/>
          <w:szCs w:val="22"/>
        </w:rPr>
        <w:t>Etienne Key</w:t>
      </w:r>
    </w:p>
    <w:p w14:paraId="38E1E390" w14:textId="34BC3B44" w:rsidR="00FE1011" w:rsidRPr="009D4CAF" w:rsidRDefault="009D4CAF">
      <w:pPr>
        <w:spacing w:before="99" w:line="440" w:lineRule="exact"/>
        <w:ind w:left="3265"/>
        <w:rPr>
          <w:sz w:val="40"/>
          <w:szCs w:val="40"/>
        </w:rPr>
      </w:pPr>
      <w:r w:rsidRPr="009D4CAF">
        <w:rPr>
          <w:spacing w:val="1"/>
          <w:position w:val="-1"/>
          <w:sz w:val="40"/>
          <w:szCs w:val="40"/>
        </w:rPr>
        <w:t>W</w:t>
      </w:r>
      <w:r w:rsidRPr="009D4CAF">
        <w:rPr>
          <w:spacing w:val="-3"/>
          <w:position w:val="-1"/>
          <w:sz w:val="40"/>
          <w:szCs w:val="40"/>
        </w:rPr>
        <w:t>e</w:t>
      </w:r>
      <w:r w:rsidRPr="009D4CAF">
        <w:rPr>
          <w:spacing w:val="-4"/>
          <w:position w:val="-1"/>
          <w:sz w:val="40"/>
          <w:szCs w:val="40"/>
        </w:rPr>
        <w:t>l</w:t>
      </w:r>
      <w:r w:rsidRPr="009D4CAF">
        <w:rPr>
          <w:position w:val="-1"/>
          <w:sz w:val="40"/>
          <w:szCs w:val="40"/>
        </w:rPr>
        <w:t>d</w:t>
      </w:r>
      <w:r w:rsidRPr="009D4CAF">
        <w:rPr>
          <w:spacing w:val="-2"/>
          <w:position w:val="-1"/>
          <w:sz w:val="40"/>
          <w:szCs w:val="40"/>
        </w:rPr>
        <w:t>e</w:t>
      </w:r>
      <w:r w:rsidRPr="009D4CAF">
        <w:rPr>
          <w:position w:val="-1"/>
          <w:sz w:val="40"/>
          <w:szCs w:val="40"/>
        </w:rPr>
        <w:t>r</w:t>
      </w:r>
      <w:r w:rsidRPr="009D4CAF">
        <w:rPr>
          <w:spacing w:val="-3"/>
          <w:position w:val="-1"/>
          <w:sz w:val="40"/>
          <w:szCs w:val="40"/>
        </w:rPr>
        <w:t xml:space="preserve"> </w:t>
      </w:r>
      <w:r w:rsidRPr="009D4CAF">
        <w:rPr>
          <w:position w:val="-1"/>
          <w:sz w:val="40"/>
          <w:szCs w:val="40"/>
        </w:rPr>
        <w:t>r</w:t>
      </w:r>
      <w:r w:rsidRPr="009D4CAF">
        <w:rPr>
          <w:spacing w:val="-2"/>
          <w:position w:val="-1"/>
          <w:sz w:val="40"/>
          <w:szCs w:val="40"/>
        </w:rPr>
        <w:t>es</w:t>
      </w:r>
      <w:r w:rsidRPr="009D4CAF">
        <w:rPr>
          <w:position w:val="-1"/>
          <w:sz w:val="40"/>
          <w:szCs w:val="40"/>
        </w:rPr>
        <w:t>u</w:t>
      </w:r>
      <w:r w:rsidRPr="009D4CAF">
        <w:rPr>
          <w:spacing w:val="-4"/>
          <w:position w:val="-1"/>
          <w:sz w:val="40"/>
          <w:szCs w:val="40"/>
        </w:rPr>
        <w:t>m</w:t>
      </w:r>
      <w:r w:rsidRPr="009D4CAF">
        <w:rPr>
          <w:position w:val="-1"/>
          <w:sz w:val="40"/>
          <w:szCs w:val="40"/>
        </w:rPr>
        <w:t>e</w:t>
      </w:r>
    </w:p>
    <w:p w14:paraId="4CE3E4ED" w14:textId="77777777" w:rsidR="00FE1011" w:rsidRPr="009D4CAF" w:rsidRDefault="00FE1011">
      <w:pPr>
        <w:spacing w:before="7" w:line="220" w:lineRule="exact"/>
        <w:rPr>
          <w:sz w:val="22"/>
          <w:szCs w:val="22"/>
        </w:rPr>
        <w:sectPr w:rsidR="00FE1011" w:rsidRPr="009D4CAF">
          <w:pgSz w:w="11920" w:h="16840"/>
          <w:pgMar w:top="820" w:right="920" w:bottom="280" w:left="660" w:header="720" w:footer="720" w:gutter="0"/>
          <w:cols w:space="720"/>
        </w:sectPr>
      </w:pPr>
    </w:p>
    <w:p w14:paraId="5DD23B3A" w14:textId="77777777" w:rsidR="00FE1011" w:rsidRPr="009D4CAF" w:rsidRDefault="009D4CAF">
      <w:pPr>
        <w:spacing w:before="74" w:line="535" w:lineRule="auto"/>
        <w:ind w:left="130" w:right="586"/>
        <w:jc w:val="both"/>
      </w:pPr>
      <w:r w:rsidRPr="009D4CAF">
        <w:rPr>
          <w:spacing w:val="7"/>
        </w:rPr>
        <w:t>K</w:t>
      </w:r>
      <w:r w:rsidRPr="009D4CAF">
        <w:rPr>
          <w:spacing w:val="10"/>
        </w:rPr>
        <w:t>N</w:t>
      </w:r>
      <w:r w:rsidRPr="009D4CAF">
        <w:rPr>
          <w:spacing w:val="7"/>
        </w:rPr>
        <w:t>O</w:t>
      </w:r>
      <w:r w:rsidRPr="009D4CAF">
        <w:rPr>
          <w:spacing w:val="11"/>
        </w:rPr>
        <w:t>W</w:t>
      </w:r>
      <w:r w:rsidRPr="009D4CAF">
        <w:rPr>
          <w:spacing w:val="5"/>
        </w:rPr>
        <w:t>L</w:t>
      </w:r>
      <w:r w:rsidRPr="009D4CAF">
        <w:rPr>
          <w:spacing w:val="10"/>
        </w:rPr>
        <w:t>E</w:t>
      </w:r>
      <w:r w:rsidRPr="009D4CAF">
        <w:rPr>
          <w:spacing w:val="7"/>
        </w:rPr>
        <w:t>DG</w:t>
      </w:r>
      <w:r w:rsidRPr="009D4CAF">
        <w:t xml:space="preserve">E </w:t>
      </w:r>
      <w:r w:rsidRPr="009D4CAF">
        <w:rPr>
          <w:spacing w:val="10"/>
        </w:rPr>
        <w:t>O</w:t>
      </w:r>
      <w:r w:rsidRPr="009D4CAF">
        <w:t xml:space="preserve">F </w:t>
      </w:r>
      <w:r w:rsidRPr="009D4CAF">
        <w:rPr>
          <w:i/>
          <w:spacing w:val="4"/>
        </w:rPr>
        <w:t>W</w:t>
      </w:r>
      <w:r w:rsidRPr="009D4CAF">
        <w:rPr>
          <w:i/>
          <w:spacing w:val="5"/>
        </w:rPr>
        <w:t>e</w:t>
      </w:r>
      <w:r w:rsidRPr="009D4CAF">
        <w:rPr>
          <w:i/>
          <w:spacing w:val="4"/>
        </w:rPr>
        <w:t>l</w:t>
      </w:r>
      <w:r w:rsidRPr="009D4CAF">
        <w:rPr>
          <w:i/>
          <w:spacing w:val="6"/>
        </w:rPr>
        <w:t>d</w:t>
      </w:r>
      <w:r w:rsidRPr="009D4CAF">
        <w:rPr>
          <w:i/>
          <w:spacing w:val="4"/>
        </w:rPr>
        <w:t>i</w:t>
      </w:r>
      <w:r w:rsidRPr="009D4CAF">
        <w:rPr>
          <w:i/>
          <w:spacing w:val="6"/>
        </w:rPr>
        <w:t>n</w:t>
      </w:r>
      <w:r w:rsidRPr="009D4CAF">
        <w:rPr>
          <w:i/>
        </w:rPr>
        <w:t xml:space="preserve">g </w:t>
      </w:r>
      <w:r w:rsidRPr="009D4CAF">
        <w:rPr>
          <w:i/>
          <w:spacing w:val="4"/>
        </w:rPr>
        <w:t>t</w:t>
      </w:r>
      <w:r w:rsidRPr="009D4CAF">
        <w:rPr>
          <w:i/>
          <w:spacing w:val="5"/>
        </w:rPr>
        <w:t>ec</w:t>
      </w:r>
      <w:r w:rsidRPr="009D4CAF">
        <w:rPr>
          <w:i/>
          <w:spacing w:val="6"/>
        </w:rPr>
        <w:t>hn</w:t>
      </w:r>
      <w:r w:rsidRPr="009D4CAF">
        <w:rPr>
          <w:i/>
          <w:spacing w:val="4"/>
        </w:rPr>
        <w:t>i</w:t>
      </w:r>
      <w:r w:rsidRPr="009D4CAF">
        <w:rPr>
          <w:i/>
          <w:spacing w:val="6"/>
        </w:rPr>
        <w:t>qu</w:t>
      </w:r>
      <w:r w:rsidRPr="009D4CAF">
        <w:rPr>
          <w:i/>
          <w:spacing w:val="5"/>
        </w:rPr>
        <w:t>e</w:t>
      </w:r>
      <w:r w:rsidRPr="009D4CAF">
        <w:rPr>
          <w:i/>
        </w:rPr>
        <w:t xml:space="preserve">s </w:t>
      </w:r>
      <w:r w:rsidRPr="009D4CAF">
        <w:rPr>
          <w:i/>
          <w:spacing w:val="6"/>
        </w:rPr>
        <w:t>Spo</w:t>
      </w:r>
      <w:r w:rsidRPr="009D4CAF">
        <w:rPr>
          <w:i/>
        </w:rPr>
        <w:t>t</w:t>
      </w:r>
      <w:r w:rsidRPr="009D4CAF">
        <w:rPr>
          <w:i/>
          <w:spacing w:val="5"/>
        </w:rPr>
        <w:t xml:space="preserve"> </w:t>
      </w:r>
      <w:r w:rsidRPr="009D4CAF">
        <w:rPr>
          <w:i/>
          <w:spacing w:val="4"/>
        </w:rPr>
        <w:t>w</w:t>
      </w:r>
      <w:r w:rsidRPr="009D4CAF">
        <w:rPr>
          <w:i/>
          <w:spacing w:val="5"/>
        </w:rPr>
        <w:t>e</w:t>
      </w:r>
      <w:r w:rsidRPr="009D4CAF">
        <w:rPr>
          <w:i/>
          <w:spacing w:val="4"/>
        </w:rPr>
        <w:t>l</w:t>
      </w:r>
      <w:r w:rsidRPr="009D4CAF">
        <w:rPr>
          <w:i/>
          <w:spacing w:val="6"/>
        </w:rPr>
        <w:t>d</w:t>
      </w:r>
      <w:r w:rsidRPr="009D4CAF">
        <w:rPr>
          <w:i/>
          <w:spacing w:val="4"/>
        </w:rPr>
        <w:t>i</w:t>
      </w:r>
      <w:r w:rsidRPr="009D4CAF">
        <w:rPr>
          <w:i/>
          <w:spacing w:val="6"/>
        </w:rPr>
        <w:t>n</w:t>
      </w:r>
      <w:r w:rsidRPr="009D4CAF">
        <w:rPr>
          <w:i/>
        </w:rPr>
        <w:t>g</w:t>
      </w:r>
    </w:p>
    <w:p w14:paraId="653705D2" w14:textId="77777777" w:rsidR="00FE1011" w:rsidRPr="009D4CAF" w:rsidRDefault="009D4CAF">
      <w:pPr>
        <w:spacing w:before="27" w:line="551" w:lineRule="auto"/>
        <w:ind w:left="130" w:right="322"/>
      </w:pPr>
      <w:r w:rsidRPr="009D4CAF">
        <w:rPr>
          <w:i/>
          <w:spacing w:val="6"/>
        </w:rPr>
        <w:t>Sa</w:t>
      </w:r>
      <w:r w:rsidRPr="009D4CAF">
        <w:rPr>
          <w:i/>
          <w:spacing w:val="4"/>
        </w:rPr>
        <w:t>f</w:t>
      </w:r>
      <w:r w:rsidRPr="009D4CAF">
        <w:rPr>
          <w:i/>
        </w:rPr>
        <w:t>e</w:t>
      </w:r>
      <w:r w:rsidRPr="009D4CAF">
        <w:rPr>
          <w:i/>
          <w:spacing w:val="7"/>
        </w:rPr>
        <w:t xml:space="preserve"> </w:t>
      </w:r>
      <w:r w:rsidRPr="009D4CAF">
        <w:rPr>
          <w:i/>
          <w:spacing w:val="4"/>
        </w:rPr>
        <w:t>w</w:t>
      </w:r>
      <w:r w:rsidRPr="009D4CAF">
        <w:rPr>
          <w:i/>
          <w:spacing w:val="6"/>
        </w:rPr>
        <w:t>o</w:t>
      </w:r>
      <w:r w:rsidRPr="009D4CAF">
        <w:rPr>
          <w:i/>
          <w:spacing w:val="4"/>
        </w:rPr>
        <w:t>r</w:t>
      </w:r>
      <w:r w:rsidRPr="009D4CAF">
        <w:rPr>
          <w:i/>
          <w:spacing w:val="5"/>
        </w:rPr>
        <w:t>k</w:t>
      </w:r>
      <w:r w:rsidRPr="009D4CAF">
        <w:rPr>
          <w:i/>
          <w:spacing w:val="4"/>
        </w:rPr>
        <w:t>i</w:t>
      </w:r>
      <w:r w:rsidRPr="009D4CAF">
        <w:rPr>
          <w:i/>
          <w:spacing w:val="6"/>
        </w:rPr>
        <w:t>n</w:t>
      </w:r>
      <w:r w:rsidRPr="009D4CAF">
        <w:rPr>
          <w:i/>
        </w:rPr>
        <w:t>g</w:t>
      </w:r>
      <w:r w:rsidRPr="009D4CAF">
        <w:rPr>
          <w:i/>
          <w:spacing w:val="4"/>
        </w:rPr>
        <w:t xml:space="preserve"> </w:t>
      </w:r>
      <w:r w:rsidRPr="009D4CAF">
        <w:rPr>
          <w:i/>
          <w:spacing w:val="6"/>
        </w:rPr>
        <w:t>p</w:t>
      </w:r>
      <w:r w:rsidRPr="009D4CAF">
        <w:rPr>
          <w:i/>
          <w:spacing w:val="4"/>
        </w:rPr>
        <w:t>r</w:t>
      </w:r>
      <w:r w:rsidRPr="009D4CAF">
        <w:rPr>
          <w:i/>
          <w:spacing w:val="6"/>
        </w:rPr>
        <w:t>a</w:t>
      </w:r>
      <w:r w:rsidRPr="009D4CAF">
        <w:rPr>
          <w:i/>
          <w:spacing w:val="5"/>
        </w:rPr>
        <w:t>c</w:t>
      </w:r>
      <w:r w:rsidRPr="009D4CAF">
        <w:rPr>
          <w:i/>
          <w:spacing w:val="4"/>
        </w:rPr>
        <w:t>ti</w:t>
      </w:r>
      <w:r w:rsidRPr="009D4CAF">
        <w:rPr>
          <w:i/>
          <w:spacing w:val="5"/>
        </w:rPr>
        <w:t>c</w:t>
      </w:r>
      <w:r w:rsidRPr="009D4CAF">
        <w:rPr>
          <w:i/>
          <w:spacing w:val="7"/>
        </w:rPr>
        <w:t>e</w:t>
      </w:r>
      <w:r w:rsidRPr="009D4CAF">
        <w:rPr>
          <w:i/>
        </w:rPr>
        <w:t xml:space="preserve">s </w:t>
      </w:r>
      <w:r w:rsidRPr="009D4CAF">
        <w:rPr>
          <w:i/>
          <w:spacing w:val="4"/>
        </w:rPr>
        <w:t>M</w:t>
      </w:r>
      <w:r w:rsidRPr="009D4CAF">
        <w:rPr>
          <w:i/>
          <w:spacing w:val="5"/>
        </w:rPr>
        <w:t>I</w:t>
      </w:r>
      <w:r w:rsidRPr="009D4CAF">
        <w:rPr>
          <w:i/>
        </w:rPr>
        <w:t>G</w:t>
      </w:r>
      <w:r w:rsidRPr="009D4CAF">
        <w:rPr>
          <w:i/>
          <w:spacing w:val="6"/>
        </w:rPr>
        <w:t xml:space="preserve"> </w:t>
      </w:r>
      <w:r w:rsidRPr="009D4CAF">
        <w:rPr>
          <w:i/>
          <w:spacing w:val="4"/>
        </w:rPr>
        <w:t>w</w:t>
      </w:r>
      <w:r w:rsidRPr="009D4CAF">
        <w:rPr>
          <w:i/>
          <w:spacing w:val="7"/>
        </w:rPr>
        <w:t>e</w:t>
      </w:r>
      <w:r w:rsidRPr="009D4CAF">
        <w:rPr>
          <w:i/>
          <w:spacing w:val="4"/>
        </w:rPr>
        <w:t>l</w:t>
      </w:r>
      <w:r w:rsidRPr="009D4CAF">
        <w:rPr>
          <w:i/>
          <w:spacing w:val="6"/>
        </w:rPr>
        <w:t>d</w:t>
      </w:r>
      <w:r w:rsidRPr="009D4CAF">
        <w:rPr>
          <w:i/>
          <w:spacing w:val="4"/>
        </w:rPr>
        <w:t>i</w:t>
      </w:r>
      <w:r w:rsidRPr="009D4CAF">
        <w:rPr>
          <w:i/>
          <w:spacing w:val="6"/>
        </w:rPr>
        <w:t>n</w:t>
      </w:r>
      <w:r w:rsidRPr="009D4CAF">
        <w:rPr>
          <w:i/>
        </w:rPr>
        <w:t xml:space="preserve">g </w:t>
      </w:r>
      <w:r w:rsidRPr="009D4CAF">
        <w:rPr>
          <w:i/>
          <w:spacing w:val="5"/>
        </w:rPr>
        <w:t>F</w:t>
      </w:r>
      <w:r w:rsidRPr="009D4CAF">
        <w:rPr>
          <w:i/>
          <w:spacing w:val="6"/>
        </w:rPr>
        <w:t>ab</w:t>
      </w:r>
      <w:r w:rsidRPr="009D4CAF">
        <w:rPr>
          <w:i/>
          <w:spacing w:val="4"/>
        </w:rPr>
        <w:t>ri</w:t>
      </w:r>
      <w:r w:rsidRPr="009D4CAF">
        <w:rPr>
          <w:i/>
          <w:spacing w:val="5"/>
        </w:rPr>
        <w:t>c</w:t>
      </w:r>
      <w:r w:rsidRPr="009D4CAF">
        <w:rPr>
          <w:i/>
          <w:spacing w:val="6"/>
        </w:rPr>
        <w:t>a</w:t>
      </w:r>
      <w:r w:rsidRPr="009D4CAF">
        <w:rPr>
          <w:i/>
          <w:spacing w:val="4"/>
        </w:rPr>
        <w:t>ti</w:t>
      </w:r>
      <w:r w:rsidRPr="009D4CAF">
        <w:rPr>
          <w:i/>
          <w:spacing w:val="6"/>
        </w:rPr>
        <w:t>n</w:t>
      </w:r>
      <w:r w:rsidRPr="009D4CAF">
        <w:rPr>
          <w:i/>
        </w:rPr>
        <w:t>g</w:t>
      </w:r>
    </w:p>
    <w:p w14:paraId="0AE73CC2" w14:textId="77777777" w:rsidR="00FE1011" w:rsidRPr="009D4CAF" w:rsidRDefault="009D4CAF">
      <w:pPr>
        <w:spacing w:before="13" w:line="276" w:lineRule="auto"/>
        <w:ind w:left="130" w:right="354"/>
      </w:pPr>
      <w:r w:rsidRPr="009D4CAF">
        <w:rPr>
          <w:i/>
          <w:spacing w:val="5"/>
        </w:rPr>
        <w:t>A</w:t>
      </w:r>
      <w:r w:rsidRPr="009D4CAF">
        <w:rPr>
          <w:i/>
          <w:spacing w:val="6"/>
        </w:rPr>
        <w:t>na</w:t>
      </w:r>
      <w:r w:rsidRPr="009D4CAF">
        <w:rPr>
          <w:i/>
          <w:spacing w:val="4"/>
        </w:rPr>
        <w:t>l</w:t>
      </w:r>
      <w:r w:rsidRPr="009D4CAF">
        <w:rPr>
          <w:i/>
          <w:spacing w:val="5"/>
        </w:rPr>
        <w:t>y</w:t>
      </w:r>
      <w:r w:rsidRPr="009D4CAF">
        <w:rPr>
          <w:i/>
          <w:spacing w:val="4"/>
        </w:rPr>
        <w:t>si</w:t>
      </w:r>
      <w:r w:rsidRPr="009D4CAF">
        <w:rPr>
          <w:i/>
          <w:spacing w:val="6"/>
        </w:rPr>
        <w:t>n</w:t>
      </w:r>
      <w:r w:rsidRPr="009D4CAF">
        <w:rPr>
          <w:i/>
        </w:rPr>
        <w:t>g</w:t>
      </w:r>
      <w:r w:rsidRPr="009D4CAF">
        <w:rPr>
          <w:i/>
          <w:spacing w:val="3"/>
        </w:rPr>
        <w:t xml:space="preserve"> </w:t>
      </w:r>
      <w:r w:rsidRPr="009D4CAF">
        <w:rPr>
          <w:i/>
          <w:spacing w:val="5"/>
        </w:rPr>
        <w:t>e</w:t>
      </w:r>
      <w:r w:rsidRPr="009D4CAF">
        <w:rPr>
          <w:i/>
          <w:spacing w:val="6"/>
        </w:rPr>
        <w:t>ng</w:t>
      </w:r>
      <w:r w:rsidRPr="009D4CAF">
        <w:rPr>
          <w:i/>
          <w:spacing w:val="4"/>
        </w:rPr>
        <w:t>i</w:t>
      </w:r>
      <w:r w:rsidRPr="009D4CAF">
        <w:rPr>
          <w:i/>
          <w:spacing w:val="6"/>
        </w:rPr>
        <w:t>n</w:t>
      </w:r>
      <w:r w:rsidRPr="009D4CAF">
        <w:rPr>
          <w:i/>
          <w:spacing w:val="5"/>
        </w:rPr>
        <w:t>ee</w:t>
      </w:r>
      <w:r w:rsidRPr="009D4CAF">
        <w:rPr>
          <w:i/>
          <w:spacing w:val="4"/>
        </w:rPr>
        <w:t>ri</w:t>
      </w:r>
      <w:r w:rsidRPr="009D4CAF">
        <w:rPr>
          <w:i/>
          <w:spacing w:val="6"/>
        </w:rPr>
        <w:t>n</w:t>
      </w:r>
      <w:r w:rsidRPr="009D4CAF">
        <w:rPr>
          <w:i/>
        </w:rPr>
        <w:t xml:space="preserve">g </w:t>
      </w:r>
      <w:r w:rsidRPr="009D4CAF">
        <w:rPr>
          <w:i/>
          <w:spacing w:val="6"/>
        </w:rPr>
        <w:t>d</w:t>
      </w:r>
      <w:r w:rsidRPr="009D4CAF">
        <w:rPr>
          <w:i/>
          <w:spacing w:val="4"/>
        </w:rPr>
        <w:t>r</w:t>
      </w:r>
      <w:r w:rsidRPr="009D4CAF">
        <w:rPr>
          <w:i/>
          <w:spacing w:val="6"/>
        </w:rPr>
        <w:t>a</w:t>
      </w:r>
      <w:r w:rsidRPr="009D4CAF">
        <w:rPr>
          <w:i/>
          <w:spacing w:val="4"/>
        </w:rPr>
        <w:t>wi</w:t>
      </w:r>
      <w:r w:rsidRPr="009D4CAF">
        <w:rPr>
          <w:i/>
          <w:spacing w:val="6"/>
        </w:rPr>
        <w:t>ng</w:t>
      </w:r>
      <w:r w:rsidRPr="009D4CAF">
        <w:rPr>
          <w:i/>
        </w:rPr>
        <w:t>s</w:t>
      </w:r>
    </w:p>
    <w:p w14:paraId="64128E6E" w14:textId="77777777" w:rsidR="00FE1011" w:rsidRPr="009D4CAF" w:rsidRDefault="00FE1011">
      <w:pPr>
        <w:spacing w:before="5" w:line="260" w:lineRule="exact"/>
        <w:rPr>
          <w:sz w:val="26"/>
          <w:szCs w:val="26"/>
        </w:rPr>
      </w:pPr>
    </w:p>
    <w:p w14:paraId="36EEF564" w14:textId="77777777" w:rsidR="00FE1011" w:rsidRPr="009D4CAF" w:rsidRDefault="009D4CAF">
      <w:pPr>
        <w:ind w:left="130" w:right="-33"/>
      </w:pPr>
      <w:r w:rsidRPr="009D4CAF">
        <w:rPr>
          <w:i/>
          <w:spacing w:val="4"/>
        </w:rPr>
        <w:t>C</w:t>
      </w:r>
      <w:r w:rsidRPr="009D4CAF">
        <w:rPr>
          <w:i/>
          <w:spacing w:val="6"/>
        </w:rPr>
        <w:t>u</w:t>
      </w:r>
      <w:r w:rsidRPr="009D4CAF">
        <w:rPr>
          <w:i/>
          <w:spacing w:val="4"/>
        </w:rPr>
        <w:t>tti</w:t>
      </w:r>
      <w:r w:rsidRPr="009D4CAF">
        <w:rPr>
          <w:i/>
          <w:spacing w:val="6"/>
        </w:rPr>
        <w:t>n</w:t>
      </w:r>
      <w:r w:rsidRPr="009D4CAF">
        <w:rPr>
          <w:i/>
        </w:rPr>
        <w:t>g</w:t>
      </w:r>
      <w:r w:rsidRPr="009D4CAF">
        <w:rPr>
          <w:i/>
          <w:spacing w:val="10"/>
        </w:rPr>
        <w:t xml:space="preserve"> </w:t>
      </w:r>
      <w:r w:rsidRPr="009D4CAF">
        <w:rPr>
          <w:i/>
        </w:rPr>
        <w:t>&amp;</w:t>
      </w:r>
      <w:r w:rsidRPr="009D4CAF">
        <w:rPr>
          <w:i/>
          <w:spacing w:val="4"/>
        </w:rPr>
        <w:t xml:space="preserve"> j</w:t>
      </w:r>
      <w:r w:rsidRPr="009D4CAF">
        <w:rPr>
          <w:i/>
          <w:spacing w:val="6"/>
        </w:rPr>
        <w:t>o</w:t>
      </w:r>
      <w:r w:rsidRPr="009D4CAF">
        <w:rPr>
          <w:i/>
          <w:spacing w:val="4"/>
        </w:rPr>
        <w:t>i</w:t>
      </w:r>
      <w:r w:rsidRPr="009D4CAF">
        <w:rPr>
          <w:i/>
          <w:spacing w:val="6"/>
        </w:rPr>
        <w:t>n</w:t>
      </w:r>
      <w:r w:rsidRPr="009D4CAF">
        <w:rPr>
          <w:i/>
          <w:spacing w:val="4"/>
        </w:rPr>
        <w:t>i</w:t>
      </w:r>
      <w:r w:rsidRPr="009D4CAF">
        <w:rPr>
          <w:i/>
          <w:spacing w:val="6"/>
        </w:rPr>
        <w:t>n</w:t>
      </w:r>
      <w:r w:rsidRPr="009D4CAF">
        <w:rPr>
          <w:i/>
        </w:rPr>
        <w:t>g</w:t>
      </w:r>
      <w:r w:rsidRPr="009D4CAF">
        <w:rPr>
          <w:i/>
          <w:spacing w:val="5"/>
        </w:rPr>
        <w:t xml:space="preserve"> m</w:t>
      </w:r>
      <w:r w:rsidRPr="009D4CAF">
        <w:rPr>
          <w:i/>
          <w:spacing w:val="6"/>
        </w:rPr>
        <w:t>a</w:t>
      </w:r>
      <w:r w:rsidRPr="009D4CAF">
        <w:rPr>
          <w:i/>
          <w:spacing w:val="4"/>
        </w:rPr>
        <w:t>t</w:t>
      </w:r>
      <w:r w:rsidRPr="009D4CAF">
        <w:rPr>
          <w:i/>
          <w:spacing w:val="5"/>
        </w:rPr>
        <w:t>e</w:t>
      </w:r>
      <w:r w:rsidRPr="009D4CAF">
        <w:rPr>
          <w:i/>
          <w:spacing w:val="4"/>
        </w:rPr>
        <w:t>ri</w:t>
      </w:r>
      <w:r w:rsidRPr="009D4CAF">
        <w:rPr>
          <w:i/>
          <w:spacing w:val="6"/>
        </w:rPr>
        <w:t>a</w:t>
      </w:r>
      <w:r w:rsidRPr="009D4CAF">
        <w:rPr>
          <w:i/>
        </w:rPr>
        <w:t>l</w:t>
      </w:r>
    </w:p>
    <w:p w14:paraId="0848D898" w14:textId="77777777" w:rsidR="00FE1011" w:rsidRPr="009D4CAF" w:rsidRDefault="00FE1011">
      <w:pPr>
        <w:spacing w:line="100" w:lineRule="exact"/>
        <w:rPr>
          <w:sz w:val="10"/>
          <w:szCs w:val="10"/>
        </w:rPr>
      </w:pPr>
    </w:p>
    <w:p w14:paraId="6DA9FBD5" w14:textId="77777777" w:rsidR="00FE1011" w:rsidRPr="009D4CAF" w:rsidRDefault="00FE1011">
      <w:pPr>
        <w:spacing w:line="200" w:lineRule="exact"/>
      </w:pPr>
    </w:p>
    <w:p w14:paraId="2D2F188F" w14:textId="77777777" w:rsidR="00FE1011" w:rsidRPr="009D4CAF" w:rsidRDefault="009D4CAF">
      <w:pPr>
        <w:spacing w:line="553" w:lineRule="auto"/>
        <w:ind w:left="130" w:right="271"/>
      </w:pPr>
      <w:r w:rsidRPr="009D4CAF">
        <w:rPr>
          <w:i/>
          <w:spacing w:val="5"/>
        </w:rPr>
        <w:t>H</w:t>
      </w:r>
      <w:r w:rsidRPr="009D4CAF">
        <w:rPr>
          <w:i/>
          <w:spacing w:val="6"/>
        </w:rPr>
        <w:t>an</w:t>
      </w:r>
      <w:r w:rsidRPr="009D4CAF">
        <w:rPr>
          <w:i/>
        </w:rPr>
        <w:t>d</w:t>
      </w:r>
      <w:r w:rsidRPr="009D4CAF">
        <w:rPr>
          <w:i/>
          <w:spacing w:val="7"/>
        </w:rPr>
        <w:t xml:space="preserve"> </w:t>
      </w:r>
      <w:r w:rsidRPr="009D4CAF">
        <w:rPr>
          <w:i/>
          <w:spacing w:val="4"/>
        </w:rPr>
        <w:t>w</w:t>
      </w:r>
      <w:r w:rsidRPr="009D4CAF">
        <w:rPr>
          <w:i/>
          <w:spacing w:val="5"/>
        </w:rPr>
        <w:t>e</w:t>
      </w:r>
      <w:r w:rsidRPr="009D4CAF">
        <w:rPr>
          <w:i/>
          <w:spacing w:val="4"/>
        </w:rPr>
        <w:t>l</w:t>
      </w:r>
      <w:r w:rsidRPr="009D4CAF">
        <w:rPr>
          <w:i/>
          <w:spacing w:val="6"/>
        </w:rPr>
        <w:t>d</w:t>
      </w:r>
      <w:r w:rsidRPr="009D4CAF">
        <w:rPr>
          <w:i/>
          <w:spacing w:val="4"/>
        </w:rPr>
        <w:t>i</w:t>
      </w:r>
      <w:r w:rsidRPr="009D4CAF">
        <w:rPr>
          <w:i/>
          <w:spacing w:val="6"/>
        </w:rPr>
        <w:t>n</w:t>
      </w:r>
      <w:r w:rsidRPr="009D4CAF">
        <w:rPr>
          <w:i/>
        </w:rPr>
        <w:t xml:space="preserve">g </w:t>
      </w:r>
      <w:r w:rsidRPr="009D4CAF">
        <w:rPr>
          <w:i/>
          <w:spacing w:val="4"/>
        </w:rPr>
        <w:t>C</w:t>
      </w:r>
      <w:r w:rsidRPr="009D4CAF">
        <w:rPr>
          <w:i/>
          <w:spacing w:val="6"/>
        </w:rPr>
        <w:t>ondu</w:t>
      </w:r>
      <w:r w:rsidRPr="009D4CAF">
        <w:rPr>
          <w:i/>
          <w:spacing w:val="5"/>
        </w:rPr>
        <w:t>c</w:t>
      </w:r>
      <w:r w:rsidRPr="009D4CAF">
        <w:rPr>
          <w:i/>
          <w:spacing w:val="4"/>
        </w:rPr>
        <w:t>ti</w:t>
      </w:r>
      <w:r w:rsidRPr="009D4CAF">
        <w:rPr>
          <w:i/>
          <w:spacing w:val="6"/>
        </w:rPr>
        <w:t>n</w:t>
      </w:r>
      <w:r w:rsidRPr="009D4CAF">
        <w:rPr>
          <w:i/>
        </w:rPr>
        <w:t>g</w:t>
      </w:r>
      <w:r w:rsidRPr="009D4CAF">
        <w:rPr>
          <w:i/>
          <w:spacing w:val="2"/>
        </w:rPr>
        <w:t xml:space="preserve"> </w:t>
      </w:r>
      <w:r w:rsidRPr="009D4CAF">
        <w:rPr>
          <w:i/>
          <w:spacing w:val="4"/>
        </w:rPr>
        <w:t>i</w:t>
      </w:r>
      <w:r w:rsidRPr="009D4CAF">
        <w:rPr>
          <w:i/>
          <w:spacing w:val="6"/>
        </w:rPr>
        <w:t>n</w:t>
      </w:r>
      <w:r w:rsidRPr="009D4CAF">
        <w:rPr>
          <w:i/>
          <w:spacing w:val="4"/>
        </w:rPr>
        <w:t>s</w:t>
      </w:r>
      <w:r w:rsidRPr="009D4CAF">
        <w:rPr>
          <w:i/>
          <w:spacing w:val="6"/>
        </w:rPr>
        <w:t>p</w:t>
      </w:r>
      <w:r w:rsidRPr="009D4CAF">
        <w:rPr>
          <w:i/>
          <w:spacing w:val="5"/>
        </w:rPr>
        <w:t>ec</w:t>
      </w:r>
      <w:r w:rsidRPr="009D4CAF">
        <w:rPr>
          <w:i/>
          <w:spacing w:val="4"/>
        </w:rPr>
        <w:t>ti</w:t>
      </w:r>
      <w:r w:rsidRPr="009D4CAF">
        <w:rPr>
          <w:i/>
          <w:spacing w:val="6"/>
        </w:rPr>
        <w:t>on</w:t>
      </w:r>
      <w:r w:rsidRPr="009D4CAF">
        <w:rPr>
          <w:i/>
        </w:rPr>
        <w:t xml:space="preserve">s </w:t>
      </w:r>
      <w:r w:rsidRPr="009D4CAF">
        <w:rPr>
          <w:i/>
          <w:spacing w:val="4"/>
        </w:rPr>
        <w:t>Cl</w:t>
      </w:r>
      <w:r w:rsidRPr="009D4CAF">
        <w:rPr>
          <w:i/>
          <w:spacing w:val="5"/>
        </w:rPr>
        <w:t>e</w:t>
      </w:r>
      <w:r w:rsidRPr="009D4CAF">
        <w:rPr>
          <w:i/>
          <w:spacing w:val="6"/>
        </w:rPr>
        <w:t>a</w:t>
      </w:r>
      <w:r w:rsidRPr="009D4CAF">
        <w:rPr>
          <w:i/>
        </w:rPr>
        <w:t>n</w:t>
      </w:r>
      <w:r w:rsidRPr="009D4CAF">
        <w:rPr>
          <w:i/>
          <w:spacing w:val="6"/>
        </w:rPr>
        <w:t xml:space="preserve"> </w:t>
      </w:r>
      <w:r w:rsidRPr="009D4CAF">
        <w:rPr>
          <w:i/>
          <w:spacing w:val="4"/>
        </w:rPr>
        <w:t>fi</w:t>
      </w:r>
      <w:r w:rsidRPr="009D4CAF">
        <w:rPr>
          <w:i/>
          <w:spacing w:val="6"/>
        </w:rPr>
        <w:t>n</w:t>
      </w:r>
      <w:r w:rsidRPr="009D4CAF">
        <w:rPr>
          <w:i/>
          <w:spacing w:val="4"/>
        </w:rPr>
        <w:t>is</w:t>
      </w:r>
      <w:r w:rsidRPr="009D4CAF">
        <w:rPr>
          <w:i/>
          <w:spacing w:val="6"/>
        </w:rPr>
        <w:t>h</w:t>
      </w:r>
      <w:r w:rsidRPr="009D4CAF">
        <w:rPr>
          <w:i/>
          <w:spacing w:val="4"/>
        </w:rPr>
        <w:t>i</w:t>
      </w:r>
      <w:r w:rsidRPr="009D4CAF">
        <w:rPr>
          <w:i/>
          <w:spacing w:val="6"/>
        </w:rPr>
        <w:t>n</w:t>
      </w:r>
      <w:r w:rsidRPr="009D4CAF">
        <w:rPr>
          <w:i/>
        </w:rPr>
        <w:t>g</w:t>
      </w:r>
    </w:p>
    <w:p w14:paraId="02CDFB4C" w14:textId="77777777" w:rsidR="00FE1011" w:rsidRPr="009D4CAF" w:rsidRDefault="00FE1011">
      <w:pPr>
        <w:spacing w:before="10" w:line="140" w:lineRule="exact"/>
        <w:rPr>
          <w:sz w:val="15"/>
          <w:szCs w:val="15"/>
        </w:rPr>
      </w:pPr>
    </w:p>
    <w:p w14:paraId="332E41D1" w14:textId="77777777" w:rsidR="00FE1011" w:rsidRPr="009D4CAF" w:rsidRDefault="00FE1011">
      <w:pPr>
        <w:spacing w:line="200" w:lineRule="exact"/>
      </w:pPr>
    </w:p>
    <w:p w14:paraId="109FB30B" w14:textId="77777777" w:rsidR="00FE1011" w:rsidRPr="009D4CAF" w:rsidRDefault="00FE1011">
      <w:pPr>
        <w:spacing w:line="200" w:lineRule="exact"/>
      </w:pPr>
    </w:p>
    <w:p w14:paraId="59A45562" w14:textId="77777777" w:rsidR="00FE1011" w:rsidRPr="009D4CAF" w:rsidRDefault="00FE1011">
      <w:pPr>
        <w:spacing w:line="200" w:lineRule="exact"/>
      </w:pPr>
    </w:p>
    <w:p w14:paraId="106C66C6" w14:textId="77777777" w:rsidR="00FE1011" w:rsidRPr="009D4CAF" w:rsidRDefault="00FE1011">
      <w:pPr>
        <w:spacing w:line="200" w:lineRule="exact"/>
      </w:pPr>
    </w:p>
    <w:p w14:paraId="29AF6910" w14:textId="77777777" w:rsidR="00FE1011" w:rsidRPr="009D4CAF" w:rsidRDefault="009D4CAF">
      <w:pPr>
        <w:spacing w:line="540" w:lineRule="auto"/>
        <w:ind w:left="113" w:right="388"/>
        <w:jc w:val="both"/>
      </w:pPr>
      <w:r w:rsidRPr="009D4CAF">
        <w:rPr>
          <w:spacing w:val="9"/>
        </w:rPr>
        <w:t>P</w:t>
      </w:r>
      <w:r w:rsidRPr="009D4CAF">
        <w:rPr>
          <w:spacing w:val="8"/>
        </w:rPr>
        <w:t>E</w:t>
      </w:r>
      <w:r w:rsidRPr="009D4CAF">
        <w:rPr>
          <w:spacing w:val="9"/>
        </w:rPr>
        <w:t>R</w:t>
      </w:r>
      <w:r w:rsidRPr="009D4CAF">
        <w:rPr>
          <w:spacing w:val="7"/>
        </w:rPr>
        <w:t>S</w:t>
      </w:r>
      <w:r w:rsidRPr="009D4CAF">
        <w:rPr>
          <w:spacing w:val="10"/>
        </w:rPr>
        <w:t>ON</w:t>
      </w:r>
      <w:r w:rsidRPr="009D4CAF">
        <w:rPr>
          <w:spacing w:val="7"/>
        </w:rPr>
        <w:t>A</w:t>
      </w:r>
      <w:r w:rsidRPr="009D4CAF">
        <w:t xml:space="preserve">L </w:t>
      </w:r>
      <w:r w:rsidRPr="009D4CAF">
        <w:rPr>
          <w:spacing w:val="9"/>
        </w:rPr>
        <w:t>S</w:t>
      </w:r>
      <w:r w:rsidRPr="009D4CAF">
        <w:rPr>
          <w:spacing w:val="7"/>
        </w:rPr>
        <w:t>K</w:t>
      </w:r>
      <w:r w:rsidRPr="009D4CAF">
        <w:rPr>
          <w:spacing w:val="10"/>
        </w:rPr>
        <w:t>I</w:t>
      </w:r>
      <w:r w:rsidRPr="009D4CAF">
        <w:rPr>
          <w:spacing w:val="8"/>
        </w:rPr>
        <w:t>LL</w:t>
      </w:r>
      <w:r w:rsidRPr="009D4CAF">
        <w:t xml:space="preserve">S </w:t>
      </w:r>
      <w:r w:rsidRPr="009D4CAF">
        <w:rPr>
          <w:i/>
          <w:spacing w:val="2"/>
        </w:rPr>
        <w:t>W</w:t>
      </w:r>
      <w:r w:rsidRPr="009D4CAF">
        <w:rPr>
          <w:i/>
          <w:spacing w:val="8"/>
        </w:rPr>
        <w:t>o</w:t>
      </w:r>
      <w:r w:rsidRPr="009D4CAF">
        <w:rPr>
          <w:i/>
          <w:spacing w:val="4"/>
        </w:rPr>
        <w:t>r</w:t>
      </w:r>
      <w:r w:rsidRPr="009D4CAF">
        <w:rPr>
          <w:i/>
          <w:spacing w:val="5"/>
        </w:rPr>
        <w:t>k</w:t>
      </w:r>
      <w:r w:rsidRPr="009D4CAF">
        <w:rPr>
          <w:i/>
          <w:spacing w:val="4"/>
        </w:rPr>
        <w:t>i</w:t>
      </w:r>
      <w:r w:rsidRPr="009D4CAF">
        <w:rPr>
          <w:i/>
          <w:spacing w:val="6"/>
        </w:rPr>
        <w:t>n</w:t>
      </w:r>
      <w:r w:rsidRPr="009D4CAF">
        <w:rPr>
          <w:i/>
        </w:rPr>
        <w:t xml:space="preserve">g </w:t>
      </w:r>
      <w:r w:rsidRPr="009D4CAF">
        <w:rPr>
          <w:i/>
          <w:spacing w:val="6"/>
        </w:rPr>
        <w:t>un</w:t>
      </w:r>
      <w:r w:rsidRPr="009D4CAF">
        <w:rPr>
          <w:i/>
          <w:spacing w:val="4"/>
        </w:rPr>
        <w:t>s</w:t>
      </w:r>
      <w:r w:rsidRPr="009D4CAF">
        <w:rPr>
          <w:i/>
          <w:spacing w:val="6"/>
        </w:rPr>
        <w:t>up</w:t>
      </w:r>
      <w:r w:rsidRPr="009D4CAF">
        <w:rPr>
          <w:i/>
          <w:spacing w:val="5"/>
        </w:rPr>
        <w:t>e</w:t>
      </w:r>
      <w:r w:rsidRPr="009D4CAF">
        <w:rPr>
          <w:i/>
          <w:spacing w:val="4"/>
        </w:rPr>
        <w:t>r</w:t>
      </w:r>
      <w:r w:rsidRPr="009D4CAF">
        <w:rPr>
          <w:i/>
          <w:spacing w:val="5"/>
        </w:rPr>
        <w:t>v</w:t>
      </w:r>
      <w:r w:rsidRPr="009D4CAF">
        <w:rPr>
          <w:i/>
          <w:spacing w:val="4"/>
        </w:rPr>
        <w:t>i</w:t>
      </w:r>
      <w:r w:rsidRPr="009D4CAF">
        <w:rPr>
          <w:i/>
          <w:spacing w:val="6"/>
        </w:rPr>
        <w:t>s</w:t>
      </w:r>
      <w:r w:rsidRPr="009D4CAF">
        <w:rPr>
          <w:i/>
          <w:spacing w:val="5"/>
        </w:rPr>
        <w:t>e</w:t>
      </w:r>
      <w:r w:rsidRPr="009D4CAF">
        <w:rPr>
          <w:i/>
        </w:rPr>
        <w:t xml:space="preserve">d </w:t>
      </w:r>
      <w:r w:rsidRPr="009D4CAF">
        <w:rPr>
          <w:i/>
          <w:spacing w:val="4"/>
        </w:rPr>
        <w:t>M</w:t>
      </w:r>
      <w:r w:rsidRPr="009D4CAF">
        <w:rPr>
          <w:i/>
          <w:spacing w:val="6"/>
        </w:rPr>
        <w:t>a</w:t>
      </w:r>
      <w:r w:rsidRPr="009D4CAF">
        <w:rPr>
          <w:i/>
          <w:spacing w:val="4"/>
        </w:rPr>
        <w:t>i</w:t>
      </w:r>
      <w:r w:rsidRPr="009D4CAF">
        <w:rPr>
          <w:i/>
          <w:spacing w:val="6"/>
        </w:rPr>
        <w:t>n</w:t>
      </w:r>
      <w:r w:rsidRPr="009D4CAF">
        <w:rPr>
          <w:i/>
          <w:spacing w:val="4"/>
        </w:rPr>
        <w:t>t</w:t>
      </w:r>
      <w:r w:rsidRPr="009D4CAF">
        <w:rPr>
          <w:i/>
          <w:spacing w:val="6"/>
        </w:rPr>
        <w:t>a</w:t>
      </w:r>
      <w:r w:rsidRPr="009D4CAF">
        <w:rPr>
          <w:i/>
          <w:spacing w:val="4"/>
        </w:rPr>
        <w:t>i</w:t>
      </w:r>
      <w:r w:rsidRPr="009D4CAF">
        <w:rPr>
          <w:i/>
          <w:spacing w:val="6"/>
        </w:rPr>
        <w:t>n</w:t>
      </w:r>
      <w:r w:rsidRPr="009D4CAF">
        <w:rPr>
          <w:i/>
          <w:spacing w:val="4"/>
        </w:rPr>
        <w:t>i</w:t>
      </w:r>
      <w:r w:rsidRPr="009D4CAF">
        <w:rPr>
          <w:i/>
          <w:spacing w:val="6"/>
        </w:rPr>
        <w:t>n</w:t>
      </w:r>
      <w:r w:rsidRPr="009D4CAF">
        <w:rPr>
          <w:i/>
        </w:rPr>
        <w:t xml:space="preserve">g </w:t>
      </w:r>
      <w:r w:rsidRPr="009D4CAF">
        <w:rPr>
          <w:i/>
          <w:spacing w:val="6"/>
        </w:rPr>
        <w:t>a</w:t>
      </w:r>
      <w:r w:rsidRPr="009D4CAF">
        <w:rPr>
          <w:i/>
          <w:spacing w:val="5"/>
        </w:rPr>
        <w:t>cc</w:t>
      </w:r>
      <w:r w:rsidRPr="009D4CAF">
        <w:rPr>
          <w:i/>
          <w:spacing w:val="6"/>
        </w:rPr>
        <w:t>u</w:t>
      </w:r>
      <w:r w:rsidRPr="009D4CAF">
        <w:rPr>
          <w:i/>
          <w:spacing w:val="4"/>
        </w:rPr>
        <w:t>r</w:t>
      </w:r>
      <w:r w:rsidRPr="009D4CAF">
        <w:rPr>
          <w:i/>
          <w:spacing w:val="6"/>
        </w:rPr>
        <w:t>a</w:t>
      </w:r>
      <w:r w:rsidRPr="009D4CAF">
        <w:rPr>
          <w:i/>
          <w:spacing w:val="10"/>
        </w:rPr>
        <w:t>c</w:t>
      </w:r>
      <w:r w:rsidRPr="009D4CAF">
        <w:rPr>
          <w:i/>
        </w:rPr>
        <w:t xml:space="preserve">y </w:t>
      </w:r>
      <w:r w:rsidRPr="009D4CAF">
        <w:rPr>
          <w:i/>
          <w:spacing w:val="4"/>
        </w:rPr>
        <w:t>Ti</w:t>
      </w:r>
      <w:r w:rsidRPr="009D4CAF">
        <w:rPr>
          <w:i/>
          <w:spacing w:val="5"/>
        </w:rPr>
        <w:t>mekee</w:t>
      </w:r>
      <w:r w:rsidRPr="009D4CAF">
        <w:rPr>
          <w:i/>
          <w:spacing w:val="6"/>
        </w:rPr>
        <w:t>p</w:t>
      </w:r>
      <w:r w:rsidRPr="009D4CAF">
        <w:rPr>
          <w:i/>
          <w:spacing w:val="4"/>
        </w:rPr>
        <w:t>i</w:t>
      </w:r>
      <w:r w:rsidRPr="009D4CAF">
        <w:rPr>
          <w:i/>
          <w:spacing w:val="6"/>
        </w:rPr>
        <w:t>n</w:t>
      </w:r>
      <w:r w:rsidRPr="009D4CAF">
        <w:rPr>
          <w:i/>
        </w:rPr>
        <w:t>g</w:t>
      </w:r>
    </w:p>
    <w:p w14:paraId="495E47F4" w14:textId="77777777" w:rsidR="00FE1011" w:rsidRPr="009D4CAF" w:rsidRDefault="009D4CAF">
      <w:pPr>
        <w:spacing w:before="22"/>
        <w:ind w:left="113"/>
      </w:pPr>
      <w:r w:rsidRPr="009D4CAF">
        <w:rPr>
          <w:i/>
          <w:spacing w:val="4"/>
        </w:rPr>
        <w:t>C</w:t>
      </w:r>
      <w:r w:rsidRPr="009D4CAF">
        <w:rPr>
          <w:i/>
          <w:spacing w:val="6"/>
        </w:rPr>
        <w:t>oo</w:t>
      </w:r>
      <w:r w:rsidRPr="009D4CAF">
        <w:rPr>
          <w:i/>
          <w:spacing w:val="4"/>
        </w:rPr>
        <w:t>r</w:t>
      </w:r>
      <w:r w:rsidRPr="009D4CAF">
        <w:rPr>
          <w:i/>
          <w:spacing w:val="6"/>
        </w:rPr>
        <w:t>d</w:t>
      </w:r>
      <w:r w:rsidRPr="009D4CAF">
        <w:rPr>
          <w:i/>
          <w:spacing w:val="4"/>
        </w:rPr>
        <w:t>i</w:t>
      </w:r>
      <w:r w:rsidRPr="009D4CAF">
        <w:rPr>
          <w:i/>
          <w:spacing w:val="6"/>
        </w:rPr>
        <w:t>na</w:t>
      </w:r>
      <w:r w:rsidRPr="009D4CAF">
        <w:rPr>
          <w:i/>
          <w:spacing w:val="4"/>
        </w:rPr>
        <w:t>ti</w:t>
      </w:r>
      <w:r w:rsidRPr="009D4CAF">
        <w:rPr>
          <w:i/>
          <w:spacing w:val="6"/>
        </w:rPr>
        <w:t>o</w:t>
      </w:r>
      <w:r w:rsidRPr="009D4CAF">
        <w:rPr>
          <w:i/>
        </w:rPr>
        <w:t>n</w:t>
      </w:r>
    </w:p>
    <w:p w14:paraId="40FB3DDF" w14:textId="77777777" w:rsidR="00FE1011" w:rsidRPr="009D4CAF" w:rsidRDefault="00FE1011">
      <w:pPr>
        <w:spacing w:before="18" w:line="280" w:lineRule="exact"/>
        <w:rPr>
          <w:sz w:val="28"/>
          <w:szCs w:val="28"/>
        </w:rPr>
      </w:pPr>
    </w:p>
    <w:p w14:paraId="018172E0" w14:textId="77777777" w:rsidR="00FE1011" w:rsidRPr="009D4CAF" w:rsidRDefault="009D4CAF">
      <w:pPr>
        <w:ind w:left="113" w:right="-54"/>
      </w:pPr>
      <w:r w:rsidRPr="009D4CAF">
        <w:rPr>
          <w:i/>
          <w:spacing w:val="5"/>
        </w:rPr>
        <w:t>P</w:t>
      </w:r>
      <w:r w:rsidRPr="009D4CAF">
        <w:rPr>
          <w:i/>
          <w:spacing w:val="4"/>
        </w:rPr>
        <w:t>r</w:t>
      </w:r>
      <w:r w:rsidRPr="009D4CAF">
        <w:rPr>
          <w:i/>
          <w:spacing w:val="6"/>
        </w:rPr>
        <w:t>o</w:t>
      </w:r>
      <w:r w:rsidRPr="009D4CAF">
        <w:rPr>
          <w:i/>
          <w:spacing w:val="4"/>
        </w:rPr>
        <w:t>f</w:t>
      </w:r>
      <w:r w:rsidRPr="009D4CAF">
        <w:rPr>
          <w:i/>
          <w:spacing w:val="5"/>
        </w:rPr>
        <w:t>e</w:t>
      </w:r>
      <w:r w:rsidRPr="009D4CAF">
        <w:rPr>
          <w:i/>
          <w:spacing w:val="6"/>
        </w:rPr>
        <w:t>s</w:t>
      </w:r>
      <w:r w:rsidRPr="009D4CAF">
        <w:rPr>
          <w:i/>
          <w:spacing w:val="4"/>
        </w:rPr>
        <w:t>si</w:t>
      </w:r>
      <w:r w:rsidRPr="009D4CAF">
        <w:rPr>
          <w:i/>
          <w:spacing w:val="6"/>
        </w:rPr>
        <w:t>ona</w:t>
      </w:r>
      <w:r w:rsidRPr="009D4CAF">
        <w:rPr>
          <w:i/>
        </w:rPr>
        <w:t>l</w:t>
      </w:r>
      <w:r w:rsidRPr="009D4CAF">
        <w:rPr>
          <w:i/>
          <w:spacing w:val="4"/>
        </w:rPr>
        <w:t xml:space="preserve"> </w:t>
      </w:r>
      <w:r w:rsidRPr="009D4CAF">
        <w:rPr>
          <w:i/>
        </w:rPr>
        <w:t>&amp;</w:t>
      </w:r>
      <w:r w:rsidRPr="009D4CAF">
        <w:rPr>
          <w:i/>
          <w:spacing w:val="4"/>
        </w:rPr>
        <w:t xml:space="preserve"> r</w:t>
      </w:r>
      <w:r w:rsidRPr="009D4CAF">
        <w:rPr>
          <w:i/>
          <w:spacing w:val="5"/>
        </w:rPr>
        <w:t>e</w:t>
      </w:r>
      <w:r w:rsidRPr="009D4CAF">
        <w:rPr>
          <w:i/>
          <w:spacing w:val="4"/>
        </w:rPr>
        <w:t>s</w:t>
      </w:r>
      <w:r w:rsidRPr="009D4CAF">
        <w:rPr>
          <w:i/>
          <w:spacing w:val="6"/>
        </w:rPr>
        <w:t>pon</w:t>
      </w:r>
      <w:r w:rsidRPr="009D4CAF">
        <w:rPr>
          <w:i/>
          <w:spacing w:val="4"/>
        </w:rPr>
        <w:t>si</w:t>
      </w:r>
      <w:r w:rsidRPr="009D4CAF">
        <w:rPr>
          <w:i/>
          <w:spacing w:val="6"/>
        </w:rPr>
        <w:t>b</w:t>
      </w:r>
      <w:r w:rsidRPr="009D4CAF">
        <w:rPr>
          <w:i/>
          <w:spacing w:val="4"/>
        </w:rPr>
        <w:t>l</w:t>
      </w:r>
      <w:r w:rsidRPr="009D4CAF">
        <w:rPr>
          <w:i/>
        </w:rPr>
        <w:t>e</w:t>
      </w:r>
    </w:p>
    <w:p w14:paraId="5E20AD33" w14:textId="77777777" w:rsidR="00FE1011" w:rsidRPr="009D4CAF" w:rsidRDefault="00FE1011">
      <w:pPr>
        <w:spacing w:before="5" w:line="100" w:lineRule="exact"/>
        <w:rPr>
          <w:sz w:val="10"/>
          <w:szCs w:val="10"/>
        </w:rPr>
      </w:pPr>
    </w:p>
    <w:p w14:paraId="26A175B7" w14:textId="77777777" w:rsidR="00FE1011" w:rsidRPr="009D4CAF" w:rsidRDefault="00FE1011">
      <w:pPr>
        <w:spacing w:line="200" w:lineRule="exact"/>
      </w:pPr>
    </w:p>
    <w:p w14:paraId="1B2DB9E9" w14:textId="77777777" w:rsidR="00FE1011" w:rsidRPr="009D4CAF" w:rsidRDefault="009D4CAF">
      <w:pPr>
        <w:ind w:left="113"/>
      </w:pPr>
      <w:r w:rsidRPr="009D4CAF">
        <w:rPr>
          <w:i/>
          <w:spacing w:val="4"/>
        </w:rPr>
        <w:t>M</w:t>
      </w:r>
      <w:r w:rsidRPr="009D4CAF">
        <w:rPr>
          <w:i/>
          <w:spacing w:val="6"/>
        </w:rPr>
        <w:t>a</w:t>
      </w:r>
      <w:r w:rsidRPr="009D4CAF">
        <w:rPr>
          <w:i/>
          <w:spacing w:val="4"/>
        </w:rPr>
        <w:t>t</w:t>
      </w:r>
      <w:r w:rsidRPr="009D4CAF">
        <w:rPr>
          <w:i/>
          <w:spacing w:val="6"/>
        </w:rPr>
        <w:t>u</w:t>
      </w:r>
      <w:r w:rsidRPr="009D4CAF">
        <w:rPr>
          <w:i/>
          <w:spacing w:val="4"/>
        </w:rPr>
        <w:t>r</w:t>
      </w:r>
      <w:r w:rsidRPr="009D4CAF">
        <w:rPr>
          <w:i/>
        </w:rPr>
        <w:t>e</w:t>
      </w:r>
      <w:r w:rsidRPr="009D4CAF">
        <w:rPr>
          <w:i/>
          <w:spacing w:val="4"/>
        </w:rPr>
        <w:t xml:space="preserve"> </w:t>
      </w:r>
      <w:r w:rsidRPr="009D4CAF">
        <w:rPr>
          <w:i/>
          <w:spacing w:val="6"/>
        </w:rPr>
        <w:t>a</w:t>
      </w:r>
      <w:r w:rsidRPr="009D4CAF">
        <w:rPr>
          <w:i/>
          <w:spacing w:val="4"/>
        </w:rPr>
        <w:t>ttit</w:t>
      </w:r>
      <w:r w:rsidRPr="009D4CAF">
        <w:rPr>
          <w:i/>
          <w:spacing w:val="6"/>
        </w:rPr>
        <w:t>ud</w:t>
      </w:r>
      <w:r w:rsidRPr="009D4CAF">
        <w:rPr>
          <w:i/>
        </w:rPr>
        <w:t>e</w:t>
      </w:r>
    </w:p>
    <w:p w14:paraId="4441DD9C" w14:textId="77777777" w:rsidR="00FE1011" w:rsidRPr="009D4CAF" w:rsidRDefault="00FE1011">
      <w:pPr>
        <w:spacing w:before="9" w:line="140" w:lineRule="exact"/>
        <w:rPr>
          <w:sz w:val="15"/>
          <w:szCs w:val="15"/>
        </w:rPr>
      </w:pPr>
    </w:p>
    <w:p w14:paraId="2DDF8BD4" w14:textId="77777777" w:rsidR="00FE1011" w:rsidRPr="009D4CAF" w:rsidRDefault="00FE1011">
      <w:pPr>
        <w:spacing w:line="200" w:lineRule="exact"/>
      </w:pPr>
    </w:p>
    <w:p w14:paraId="74041BE7" w14:textId="77777777" w:rsidR="00FE1011" w:rsidRPr="009D4CAF" w:rsidRDefault="00FE1011">
      <w:pPr>
        <w:spacing w:line="200" w:lineRule="exact"/>
      </w:pPr>
    </w:p>
    <w:p w14:paraId="5CAF6F97" w14:textId="77777777" w:rsidR="00FE1011" w:rsidRPr="009D4CAF" w:rsidRDefault="00FE1011">
      <w:pPr>
        <w:spacing w:line="200" w:lineRule="exact"/>
      </w:pPr>
    </w:p>
    <w:p w14:paraId="5158EBAA" w14:textId="77777777" w:rsidR="00FE1011" w:rsidRPr="009D4CAF" w:rsidRDefault="00FE1011">
      <w:pPr>
        <w:spacing w:line="200" w:lineRule="exact"/>
      </w:pPr>
    </w:p>
    <w:p w14:paraId="5B55C39B" w14:textId="77777777" w:rsidR="00FE1011" w:rsidRPr="009D4CAF" w:rsidRDefault="009D4CAF">
      <w:pPr>
        <w:ind w:left="130"/>
      </w:pPr>
      <w:r w:rsidRPr="009D4CAF">
        <w:rPr>
          <w:spacing w:val="11"/>
        </w:rPr>
        <w:t>P</w:t>
      </w:r>
      <w:r w:rsidRPr="009D4CAF">
        <w:rPr>
          <w:spacing w:val="10"/>
        </w:rPr>
        <w:t>E</w:t>
      </w:r>
      <w:r w:rsidRPr="009D4CAF">
        <w:rPr>
          <w:spacing w:val="9"/>
        </w:rPr>
        <w:t>RS</w:t>
      </w:r>
      <w:r w:rsidRPr="009D4CAF">
        <w:rPr>
          <w:spacing w:val="10"/>
        </w:rPr>
        <w:t>ON</w:t>
      </w:r>
      <w:r w:rsidRPr="009D4CAF">
        <w:rPr>
          <w:spacing w:val="7"/>
        </w:rPr>
        <w:t>A</w:t>
      </w:r>
      <w:r w:rsidRPr="009D4CAF">
        <w:t>L</w:t>
      </w:r>
      <w:r w:rsidRPr="009D4CAF">
        <w:rPr>
          <w:spacing w:val="8"/>
        </w:rPr>
        <w:t xml:space="preserve"> </w:t>
      </w:r>
      <w:r w:rsidRPr="009D4CAF">
        <w:rPr>
          <w:spacing w:val="10"/>
        </w:rPr>
        <w:t>D</w:t>
      </w:r>
      <w:r w:rsidRPr="009D4CAF">
        <w:rPr>
          <w:spacing w:val="8"/>
        </w:rPr>
        <w:t>E</w:t>
      </w:r>
      <w:r w:rsidRPr="009D4CAF">
        <w:rPr>
          <w:spacing w:val="13"/>
        </w:rPr>
        <w:t>T</w:t>
      </w:r>
      <w:r w:rsidRPr="009D4CAF">
        <w:rPr>
          <w:spacing w:val="7"/>
        </w:rPr>
        <w:t>A</w:t>
      </w:r>
      <w:r w:rsidRPr="009D4CAF">
        <w:rPr>
          <w:spacing w:val="10"/>
        </w:rPr>
        <w:t>I</w:t>
      </w:r>
      <w:r w:rsidRPr="009D4CAF">
        <w:rPr>
          <w:spacing w:val="8"/>
        </w:rPr>
        <w:t>L</w:t>
      </w:r>
      <w:r w:rsidRPr="009D4CAF">
        <w:t>S</w:t>
      </w:r>
    </w:p>
    <w:p w14:paraId="043DEBE7" w14:textId="77777777" w:rsidR="00FE1011" w:rsidRPr="009D4CAF" w:rsidRDefault="00FE1011">
      <w:pPr>
        <w:spacing w:before="3" w:line="240" w:lineRule="exact"/>
        <w:rPr>
          <w:sz w:val="24"/>
          <w:szCs w:val="24"/>
        </w:rPr>
      </w:pPr>
    </w:p>
    <w:p w14:paraId="5150D540" w14:textId="77777777" w:rsidR="009D4CAF" w:rsidRDefault="009D4CAF">
      <w:pPr>
        <w:spacing w:line="220" w:lineRule="exact"/>
        <w:ind w:left="13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Etienne Key</w:t>
      </w:r>
    </w:p>
    <w:p w14:paraId="5F275E9D" w14:textId="11785B3C" w:rsidR="00FE1011" w:rsidRPr="009D4CAF" w:rsidRDefault="009D4CAF">
      <w:pPr>
        <w:spacing w:line="220" w:lineRule="exact"/>
        <w:ind w:left="130"/>
      </w:pPr>
      <w:r w:rsidRPr="009D4CAF">
        <w:rPr>
          <w:i/>
        </w:rPr>
        <w:t>D</w:t>
      </w:r>
      <w:r w:rsidRPr="009D4CAF">
        <w:rPr>
          <w:i/>
          <w:spacing w:val="1"/>
        </w:rPr>
        <w:t>a</w:t>
      </w:r>
      <w:r w:rsidRPr="009D4CAF">
        <w:rPr>
          <w:i/>
        </w:rPr>
        <w:t>yj</w:t>
      </w:r>
      <w:r w:rsidRPr="009D4CAF">
        <w:rPr>
          <w:i/>
          <w:spacing w:val="1"/>
        </w:rPr>
        <w:t>o</w:t>
      </w:r>
      <w:r w:rsidRPr="009D4CAF">
        <w:rPr>
          <w:i/>
        </w:rPr>
        <w:t>b</w:t>
      </w:r>
      <w:r w:rsidRPr="009D4CAF">
        <w:rPr>
          <w:i/>
          <w:spacing w:val="-5"/>
        </w:rPr>
        <w:t xml:space="preserve"> </w:t>
      </w:r>
      <w:r w:rsidRPr="009D4CAF">
        <w:rPr>
          <w:i/>
        </w:rPr>
        <w:t>Ltd</w:t>
      </w:r>
    </w:p>
    <w:p w14:paraId="0465A560" w14:textId="77777777" w:rsidR="00FE1011" w:rsidRPr="009D4CAF" w:rsidRDefault="009D4CAF">
      <w:pPr>
        <w:ind w:left="130" w:right="1011"/>
      </w:pPr>
      <w:r w:rsidRPr="009D4CAF">
        <w:rPr>
          <w:i/>
          <w:spacing w:val="1"/>
        </w:rPr>
        <w:t>12</w:t>
      </w:r>
      <w:r w:rsidRPr="009D4CAF">
        <w:rPr>
          <w:i/>
        </w:rPr>
        <w:t>0</w:t>
      </w:r>
      <w:r w:rsidRPr="009D4CAF">
        <w:rPr>
          <w:i/>
          <w:spacing w:val="-2"/>
        </w:rPr>
        <w:t xml:space="preserve"> </w:t>
      </w:r>
      <w:r w:rsidRPr="009D4CAF">
        <w:rPr>
          <w:i/>
        </w:rPr>
        <w:t>Vyse</w:t>
      </w:r>
      <w:r w:rsidRPr="009D4CAF">
        <w:rPr>
          <w:i/>
          <w:spacing w:val="-4"/>
        </w:rPr>
        <w:t xml:space="preserve"> </w:t>
      </w:r>
      <w:r w:rsidRPr="009D4CAF">
        <w:rPr>
          <w:i/>
          <w:spacing w:val="1"/>
        </w:rPr>
        <w:t>S</w:t>
      </w:r>
      <w:r w:rsidRPr="009D4CAF">
        <w:rPr>
          <w:i/>
        </w:rPr>
        <w:t>t</w:t>
      </w:r>
      <w:r w:rsidRPr="009D4CAF">
        <w:rPr>
          <w:i/>
          <w:spacing w:val="-1"/>
        </w:rPr>
        <w:t>r</w:t>
      </w:r>
      <w:r w:rsidRPr="009D4CAF">
        <w:rPr>
          <w:i/>
        </w:rPr>
        <w:t>e</w:t>
      </w:r>
      <w:r w:rsidRPr="009D4CAF">
        <w:rPr>
          <w:i/>
          <w:spacing w:val="1"/>
        </w:rPr>
        <w:t>e</w:t>
      </w:r>
      <w:r w:rsidRPr="009D4CAF">
        <w:rPr>
          <w:i/>
        </w:rPr>
        <w:t>t Bi</w:t>
      </w:r>
      <w:r w:rsidRPr="009D4CAF">
        <w:rPr>
          <w:i/>
          <w:spacing w:val="-1"/>
        </w:rPr>
        <w:t>r</w:t>
      </w:r>
      <w:r w:rsidRPr="009D4CAF">
        <w:rPr>
          <w:i/>
        </w:rPr>
        <w:t>mi</w:t>
      </w:r>
      <w:r w:rsidRPr="009D4CAF">
        <w:rPr>
          <w:i/>
          <w:spacing w:val="1"/>
        </w:rPr>
        <w:t>ngha</w:t>
      </w:r>
      <w:r w:rsidRPr="009D4CAF">
        <w:rPr>
          <w:i/>
        </w:rPr>
        <w:t>m B</w:t>
      </w:r>
      <w:r w:rsidRPr="009D4CAF">
        <w:rPr>
          <w:i/>
          <w:spacing w:val="1"/>
        </w:rPr>
        <w:t>1</w:t>
      </w:r>
      <w:r w:rsidRPr="009D4CAF">
        <w:rPr>
          <w:i/>
        </w:rPr>
        <w:t>8</w:t>
      </w:r>
      <w:r w:rsidRPr="009D4CAF">
        <w:rPr>
          <w:i/>
          <w:spacing w:val="-2"/>
        </w:rPr>
        <w:t xml:space="preserve"> </w:t>
      </w:r>
      <w:r w:rsidRPr="009D4CAF">
        <w:rPr>
          <w:i/>
          <w:spacing w:val="1"/>
        </w:rPr>
        <w:t>6</w:t>
      </w:r>
      <w:r w:rsidRPr="009D4CAF">
        <w:rPr>
          <w:i/>
          <w:spacing w:val="-1"/>
        </w:rPr>
        <w:t>N</w:t>
      </w:r>
      <w:r w:rsidRPr="009D4CAF">
        <w:rPr>
          <w:i/>
        </w:rPr>
        <w:t>F E</w:t>
      </w:r>
      <w:r w:rsidRPr="009D4CAF">
        <w:rPr>
          <w:i/>
          <w:spacing w:val="1"/>
        </w:rPr>
        <w:t>ng</w:t>
      </w:r>
      <w:r w:rsidRPr="009D4CAF">
        <w:rPr>
          <w:i/>
        </w:rPr>
        <w:t>l</w:t>
      </w:r>
      <w:r w:rsidRPr="009D4CAF">
        <w:rPr>
          <w:i/>
          <w:spacing w:val="1"/>
        </w:rPr>
        <w:t>a</w:t>
      </w:r>
      <w:r w:rsidRPr="009D4CAF">
        <w:rPr>
          <w:i/>
          <w:spacing w:val="-1"/>
        </w:rPr>
        <w:t>n</w:t>
      </w:r>
      <w:r w:rsidRPr="009D4CAF">
        <w:rPr>
          <w:i/>
          <w:spacing w:val="3"/>
        </w:rPr>
        <w:t>d</w:t>
      </w:r>
      <w:r w:rsidRPr="009D4CAF">
        <w:rPr>
          <w:i/>
        </w:rPr>
        <w:t>,</w:t>
      </w:r>
      <w:r w:rsidRPr="009D4CAF">
        <w:rPr>
          <w:i/>
          <w:spacing w:val="-6"/>
        </w:rPr>
        <w:t xml:space="preserve"> </w:t>
      </w:r>
      <w:r w:rsidRPr="009D4CAF">
        <w:rPr>
          <w:i/>
        </w:rPr>
        <w:t>UK</w:t>
      </w:r>
    </w:p>
    <w:p w14:paraId="4A85FC69" w14:textId="77777777" w:rsidR="00FE1011" w:rsidRPr="009D4CAF" w:rsidRDefault="009D4CAF">
      <w:pPr>
        <w:ind w:left="130"/>
      </w:pPr>
      <w:r w:rsidRPr="009D4CAF">
        <w:rPr>
          <w:i/>
        </w:rPr>
        <w:t>T:</w:t>
      </w:r>
      <w:r w:rsidRPr="009D4CAF">
        <w:rPr>
          <w:i/>
          <w:spacing w:val="-1"/>
        </w:rPr>
        <w:t xml:space="preserve"> </w:t>
      </w:r>
      <w:r w:rsidRPr="009D4CAF">
        <w:rPr>
          <w:i/>
          <w:spacing w:val="1"/>
        </w:rPr>
        <w:t>004</w:t>
      </w:r>
      <w:r w:rsidRPr="009D4CAF">
        <w:rPr>
          <w:i/>
        </w:rPr>
        <w:t>4</w:t>
      </w:r>
      <w:r w:rsidRPr="009D4CAF">
        <w:rPr>
          <w:i/>
          <w:spacing w:val="-5"/>
        </w:rPr>
        <w:t xml:space="preserve"> </w:t>
      </w:r>
      <w:r w:rsidRPr="009D4CAF">
        <w:rPr>
          <w:i/>
          <w:spacing w:val="1"/>
        </w:rPr>
        <w:t>1</w:t>
      </w:r>
      <w:r w:rsidRPr="009D4CAF">
        <w:rPr>
          <w:i/>
          <w:spacing w:val="-1"/>
        </w:rPr>
        <w:t>2</w:t>
      </w:r>
      <w:r w:rsidRPr="009D4CAF">
        <w:rPr>
          <w:i/>
        </w:rPr>
        <w:t>1</w:t>
      </w:r>
      <w:r w:rsidRPr="009D4CAF">
        <w:rPr>
          <w:i/>
          <w:spacing w:val="-2"/>
        </w:rPr>
        <w:t xml:space="preserve"> </w:t>
      </w:r>
      <w:r w:rsidRPr="009D4CAF">
        <w:rPr>
          <w:i/>
          <w:spacing w:val="1"/>
        </w:rPr>
        <w:t>6</w:t>
      </w:r>
      <w:r w:rsidRPr="009D4CAF">
        <w:rPr>
          <w:i/>
          <w:spacing w:val="-1"/>
        </w:rPr>
        <w:t>3</w:t>
      </w:r>
      <w:r w:rsidRPr="009D4CAF">
        <w:rPr>
          <w:i/>
        </w:rPr>
        <w:t>8</w:t>
      </w:r>
      <w:r w:rsidRPr="009D4CAF">
        <w:rPr>
          <w:i/>
          <w:spacing w:val="-2"/>
        </w:rPr>
        <w:t xml:space="preserve"> </w:t>
      </w:r>
      <w:r w:rsidRPr="009D4CAF">
        <w:rPr>
          <w:i/>
          <w:spacing w:val="-1"/>
        </w:rPr>
        <w:t>0</w:t>
      </w:r>
      <w:r w:rsidRPr="009D4CAF">
        <w:rPr>
          <w:i/>
          <w:spacing w:val="1"/>
        </w:rPr>
        <w:t>02</w:t>
      </w:r>
      <w:r w:rsidRPr="009D4CAF">
        <w:rPr>
          <w:i/>
        </w:rPr>
        <w:t>6</w:t>
      </w:r>
    </w:p>
    <w:p w14:paraId="11312C40" w14:textId="77777777" w:rsidR="00FE1011" w:rsidRPr="009D4CAF" w:rsidRDefault="009D4CAF">
      <w:pPr>
        <w:spacing w:line="220" w:lineRule="exact"/>
        <w:ind w:left="130"/>
      </w:pPr>
      <w:r w:rsidRPr="009D4CAF">
        <w:rPr>
          <w:i/>
        </w:rPr>
        <w:t>M:</w:t>
      </w:r>
      <w:r w:rsidRPr="009D4CAF">
        <w:rPr>
          <w:i/>
          <w:spacing w:val="-1"/>
        </w:rPr>
        <w:t xml:space="preserve"> </w:t>
      </w:r>
      <w:r w:rsidRPr="009D4CAF">
        <w:rPr>
          <w:i/>
          <w:spacing w:val="1"/>
        </w:rPr>
        <w:t>004</w:t>
      </w:r>
      <w:r w:rsidRPr="009D4CAF">
        <w:rPr>
          <w:i/>
        </w:rPr>
        <w:t>4</w:t>
      </w:r>
      <w:r w:rsidRPr="009D4CAF">
        <w:rPr>
          <w:i/>
          <w:spacing w:val="-5"/>
        </w:rPr>
        <w:t xml:space="preserve"> </w:t>
      </w:r>
      <w:r w:rsidRPr="009D4CAF">
        <w:rPr>
          <w:i/>
          <w:spacing w:val="1"/>
        </w:rPr>
        <w:t>12</w:t>
      </w:r>
      <w:r w:rsidRPr="009D4CAF">
        <w:rPr>
          <w:i/>
        </w:rPr>
        <w:t>1</w:t>
      </w:r>
      <w:r w:rsidRPr="009D4CAF">
        <w:rPr>
          <w:i/>
          <w:spacing w:val="-4"/>
        </w:rPr>
        <w:t xml:space="preserve"> </w:t>
      </w:r>
      <w:r w:rsidRPr="009D4CAF">
        <w:rPr>
          <w:i/>
          <w:spacing w:val="1"/>
        </w:rPr>
        <w:t>6</w:t>
      </w:r>
      <w:r w:rsidRPr="009D4CAF">
        <w:rPr>
          <w:i/>
          <w:spacing w:val="-1"/>
        </w:rPr>
        <w:t>3</w:t>
      </w:r>
      <w:r w:rsidRPr="009D4CAF">
        <w:rPr>
          <w:i/>
        </w:rPr>
        <w:t>8</w:t>
      </w:r>
      <w:r w:rsidRPr="009D4CAF">
        <w:rPr>
          <w:i/>
          <w:spacing w:val="-2"/>
        </w:rPr>
        <w:t xml:space="preserve"> </w:t>
      </w:r>
      <w:r w:rsidRPr="009D4CAF">
        <w:rPr>
          <w:i/>
          <w:spacing w:val="1"/>
        </w:rPr>
        <w:t>0</w:t>
      </w:r>
      <w:r w:rsidRPr="009D4CAF">
        <w:rPr>
          <w:i/>
          <w:spacing w:val="-1"/>
        </w:rPr>
        <w:t>0</w:t>
      </w:r>
      <w:r w:rsidRPr="009D4CAF">
        <w:rPr>
          <w:i/>
          <w:spacing w:val="1"/>
        </w:rPr>
        <w:t>2</w:t>
      </w:r>
      <w:r w:rsidRPr="009D4CAF">
        <w:rPr>
          <w:i/>
        </w:rPr>
        <w:t>6</w:t>
      </w:r>
    </w:p>
    <w:p w14:paraId="267B6081" w14:textId="166EF1B7" w:rsidR="00FE1011" w:rsidRPr="009D4CAF" w:rsidRDefault="009D4CAF">
      <w:pPr>
        <w:ind w:left="130"/>
      </w:pPr>
      <w:r w:rsidRPr="009D4CAF">
        <w:rPr>
          <w:i/>
        </w:rPr>
        <w:t>E:</w:t>
      </w:r>
      <w:r w:rsidRPr="009D4CAF">
        <w:rPr>
          <w:i/>
          <w:spacing w:val="-1"/>
        </w:rPr>
        <w:t xml:space="preserve"> </w:t>
      </w:r>
      <w:hyperlink r:id="rId5" w:history="1">
        <w:r w:rsidRPr="00734FBF">
          <w:rPr>
            <w:rStyle w:val="Hyperlink"/>
            <w:i/>
          </w:rPr>
          <w:t>etienne@gmail.com</w:t>
        </w:r>
      </w:hyperlink>
    </w:p>
    <w:p w14:paraId="6631F2C1" w14:textId="77777777" w:rsidR="00FE1011" w:rsidRPr="009D4CAF" w:rsidRDefault="009D4CAF">
      <w:pPr>
        <w:spacing w:before="33"/>
      </w:pPr>
      <w:r w:rsidRPr="009D4CAF">
        <w:br w:type="column"/>
      </w:r>
      <w:r w:rsidRPr="009D4CAF">
        <w:rPr>
          <w:spacing w:val="11"/>
        </w:rPr>
        <w:t>C</w:t>
      </w:r>
      <w:r w:rsidRPr="009D4CAF">
        <w:rPr>
          <w:spacing w:val="10"/>
        </w:rPr>
        <w:t>A</w:t>
      </w:r>
      <w:r w:rsidRPr="009D4CAF">
        <w:rPr>
          <w:spacing w:val="11"/>
        </w:rPr>
        <w:t>R</w:t>
      </w:r>
      <w:r w:rsidRPr="009D4CAF">
        <w:rPr>
          <w:spacing w:val="13"/>
        </w:rPr>
        <w:t>EE</w:t>
      </w:r>
      <w:r w:rsidRPr="009D4CAF">
        <w:t>R</w:t>
      </w:r>
      <w:r w:rsidRPr="009D4CAF">
        <w:rPr>
          <w:spacing w:val="16"/>
        </w:rPr>
        <w:t xml:space="preserve"> </w:t>
      </w:r>
      <w:r w:rsidRPr="009D4CAF">
        <w:rPr>
          <w:spacing w:val="12"/>
        </w:rPr>
        <w:t>O</w:t>
      </w:r>
      <w:r w:rsidRPr="009D4CAF">
        <w:rPr>
          <w:spacing w:val="11"/>
        </w:rPr>
        <w:t>BJ</w:t>
      </w:r>
      <w:r w:rsidRPr="009D4CAF">
        <w:rPr>
          <w:spacing w:val="13"/>
        </w:rPr>
        <w:t>E</w:t>
      </w:r>
      <w:r w:rsidRPr="009D4CAF">
        <w:rPr>
          <w:spacing w:val="9"/>
        </w:rPr>
        <w:t>C</w:t>
      </w:r>
      <w:r w:rsidRPr="009D4CAF">
        <w:rPr>
          <w:spacing w:val="13"/>
        </w:rPr>
        <w:t>TI</w:t>
      </w:r>
      <w:r w:rsidRPr="009D4CAF">
        <w:rPr>
          <w:spacing w:val="10"/>
        </w:rPr>
        <w:t>V</w:t>
      </w:r>
      <w:r w:rsidRPr="009D4CAF">
        <w:t>E</w:t>
      </w:r>
    </w:p>
    <w:p w14:paraId="253AB14E" w14:textId="77777777" w:rsidR="00FE1011" w:rsidRPr="009D4CAF" w:rsidRDefault="00FE1011">
      <w:pPr>
        <w:spacing w:before="2" w:line="100" w:lineRule="exact"/>
        <w:rPr>
          <w:sz w:val="11"/>
          <w:szCs w:val="11"/>
        </w:rPr>
      </w:pPr>
    </w:p>
    <w:p w14:paraId="57B0B2FC" w14:textId="77777777" w:rsidR="00FE1011" w:rsidRPr="009D4CAF" w:rsidRDefault="00FE1011">
      <w:pPr>
        <w:spacing w:line="200" w:lineRule="exact"/>
      </w:pPr>
    </w:p>
    <w:p w14:paraId="30CF497C" w14:textId="77777777" w:rsidR="00FE1011" w:rsidRPr="009D4CAF" w:rsidRDefault="009D4CAF">
      <w:pPr>
        <w:spacing w:line="220" w:lineRule="exact"/>
        <w:ind w:right="221"/>
      </w:pPr>
      <w:r w:rsidRPr="009D4CAF">
        <w:t>A</w:t>
      </w:r>
      <w:r w:rsidRPr="009D4CAF">
        <w:rPr>
          <w:spacing w:val="6"/>
        </w:rPr>
        <w:t xml:space="preserve"> </w:t>
      </w:r>
      <w:r w:rsidRPr="009D4CAF">
        <w:rPr>
          <w:spacing w:val="4"/>
        </w:rPr>
        <w:t>s</w:t>
      </w:r>
      <w:r w:rsidRPr="009D4CAF">
        <w:rPr>
          <w:spacing w:val="3"/>
        </w:rPr>
        <w:t>k</w:t>
      </w:r>
      <w:r w:rsidRPr="009D4CAF">
        <w:rPr>
          <w:spacing w:val="4"/>
        </w:rPr>
        <w:t>ill</w:t>
      </w:r>
      <w:r w:rsidRPr="009D4CAF">
        <w:rPr>
          <w:spacing w:val="5"/>
        </w:rPr>
        <w:t>e</w:t>
      </w:r>
      <w:r w:rsidRPr="009D4CAF">
        <w:rPr>
          <w:spacing w:val="6"/>
        </w:rPr>
        <w:t>d</w:t>
      </w:r>
      <w:r w:rsidRPr="009D4CAF">
        <w:t>,</w:t>
      </w:r>
      <w:r w:rsidRPr="009D4CAF">
        <w:rPr>
          <w:spacing w:val="2"/>
        </w:rPr>
        <w:t xml:space="preserve"> </w:t>
      </w:r>
      <w:r w:rsidRPr="009D4CAF">
        <w:rPr>
          <w:spacing w:val="1"/>
        </w:rPr>
        <w:t>m</w:t>
      </w:r>
      <w:r w:rsidRPr="009D4CAF">
        <w:rPr>
          <w:spacing w:val="5"/>
        </w:rPr>
        <w:t>e</w:t>
      </w:r>
      <w:r w:rsidRPr="009D4CAF">
        <w:rPr>
          <w:spacing w:val="4"/>
        </w:rPr>
        <w:t>ti</w:t>
      </w:r>
      <w:r w:rsidRPr="009D4CAF">
        <w:rPr>
          <w:spacing w:val="5"/>
        </w:rPr>
        <w:t>c</w:t>
      </w:r>
      <w:r w:rsidRPr="009D4CAF">
        <w:rPr>
          <w:spacing w:val="3"/>
        </w:rPr>
        <w:t>u</w:t>
      </w:r>
      <w:r w:rsidRPr="009D4CAF">
        <w:rPr>
          <w:spacing w:val="4"/>
        </w:rPr>
        <w:t>l</w:t>
      </w:r>
      <w:r w:rsidRPr="009D4CAF">
        <w:rPr>
          <w:spacing w:val="6"/>
        </w:rPr>
        <w:t>o</w:t>
      </w:r>
      <w:r w:rsidRPr="009D4CAF">
        <w:rPr>
          <w:spacing w:val="3"/>
        </w:rPr>
        <w:t>u</w:t>
      </w:r>
      <w:r w:rsidRPr="009D4CAF">
        <w:t xml:space="preserve">s </w:t>
      </w:r>
      <w:r w:rsidRPr="009D4CAF">
        <w:rPr>
          <w:spacing w:val="5"/>
        </w:rPr>
        <w:t>a</w:t>
      </w:r>
      <w:r w:rsidRPr="009D4CAF">
        <w:rPr>
          <w:spacing w:val="1"/>
        </w:rPr>
        <w:t>n</w:t>
      </w:r>
      <w:r w:rsidRPr="009D4CAF">
        <w:t>d</w:t>
      </w:r>
      <w:r w:rsidRPr="009D4CAF">
        <w:rPr>
          <w:spacing w:val="8"/>
        </w:rPr>
        <w:t xml:space="preserve"> </w:t>
      </w:r>
      <w:r w:rsidRPr="009D4CAF">
        <w:rPr>
          <w:spacing w:val="3"/>
        </w:rPr>
        <w:t>fo</w:t>
      </w:r>
      <w:r w:rsidRPr="009D4CAF">
        <w:rPr>
          <w:spacing w:val="5"/>
        </w:rPr>
        <w:t>c</w:t>
      </w:r>
      <w:r w:rsidRPr="009D4CAF">
        <w:rPr>
          <w:spacing w:val="3"/>
        </w:rPr>
        <w:t>u</w:t>
      </w:r>
      <w:r w:rsidRPr="009D4CAF">
        <w:rPr>
          <w:spacing w:val="4"/>
        </w:rPr>
        <w:t>s</w:t>
      </w:r>
      <w:r w:rsidRPr="009D4CAF">
        <w:rPr>
          <w:spacing w:val="5"/>
        </w:rPr>
        <w:t>e</w:t>
      </w:r>
      <w:r w:rsidRPr="009D4CAF">
        <w:t>d</w:t>
      </w:r>
      <w:r w:rsidRPr="009D4CAF">
        <w:rPr>
          <w:spacing w:val="5"/>
        </w:rPr>
        <w:t xml:space="preserve"> </w:t>
      </w:r>
      <w:r w:rsidRPr="009D4CAF">
        <w:rPr>
          <w:spacing w:val="1"/>
        </w:rPr>
        <w:t>y</w:t>
      </w:r>
      <w:r w:rsidRPr="009D4CAF">
        <w:rPr>
          <w:spacing w:val="6"/>
        </w:rPr>
        <w:t>o</w:t>
      </w:r>
      <w:r w:rsidRPr="009D4CAF">
        <w:rPr>
          <w:spacing w:val="3"/>
        </w:rPr>
        <w:t>un</w:t>
      </w:r>
      <w:r w:rsidRPr="009D4CAF">
        <w:t>g</w:t>
      </w:r>
      <w:r w:rsidRPr="009D4CAF">
        <w:rPr>
          <w:spacing w:val="3"/>
        </w:rPr>
        <w:t xml:space="preserve"> </w:t>
      </w:r>
      <w:r w:rsidRPr="009D4CAF">
        <w:rPr>
          <w:spacing w:val="6"/>
        </w:rPr>
        <w:t>p</w:t>
      </w:r>
      <w:r w:rsidRPr="009D4CAF">
        <w:rPr>
          <w:spacing w:val="3"/>
        </w:rPr>
        <w:t>e</w:t>
      </w:r>
      <w:r w:rsidRPr="009D4CAF">
        <w:rPr>
          <w:spacing w:val="5"/>
        </w:rPr>
        <w:t>r</w:t>
      </w:r>
      <w:r w:rsidRPr="009D4CAF">
        <w:rPr>
          <w:spacing w:val="4"/>
        </w:rPr>
        <w:t>s</w:t>
      </w:r>
      <w:r w:rsidRPr="009D4CAF">
        <w:rPr>
          <w:spacing w:val="6"/>
        </w:rPr>
        <w:t>o</w:t>
      </w:r>
      <w:r w:rsidRPr="009D4CAF">
        <w:t>n</w:t>
      </w:r>
      <w:r w:rsidRPr="009D4CAF">
        <w:rPr>
          <w:spacing w:val="1"/>
        </w:rPr>
        <w:t xml:space="preserve"> </w:t>
      </w:r>
      <w:r w:rsidRPr="009D4CAF">
        <w:rPr>
          <w:spacing w:val="2"/>
        </w:rPr>
        <w:t>w</w:t>
      </w:r>
      <w:r w:rsidRPr="009D4CAF">
        <w:rPr>
          <w:spacing w:val="3"/>
        </w:rPr>
        <w:t>h</w:t>
      </w:r>
      <w:r w:rsidRPr="009D4CAF">
        <w:t>o</w:t>
      </w:r>
      <w:r w:rsidRPr="009D4CAF">
        <w:rPr>
          <w:spacing w:val="8"/>
        </w:rPr>
        <w:t xml:space="preserve"> </w:t>
      </w:r>
      <w:r w:rsidRPr="009D4CAF">
        <w:rPr>
          <w:spacing w:val="3"/>
        </w:rPr>
        <w:t>h</w:t>
      </w:r>
      <w:r w:rsidRPr="009D4CAF">
        <w:rPr>
          <w:spacing w:val="5"/>
        </w:rPr>
        <w:t>a</w:t>
      </w:r>
      <w:r w:rsidRPr="009D4CAF">
        <w:t>s</w:t>
      </w:r>
      <w:r w:rsidRPr="009D4CAF">
        <w:rPr>
          <w:spacing w:val="6"/>
        </w:rPr>
        <w:t xml:space="preserve"> </w:t>
      </w:r>
      <w:r w:rsidRPr="009D4CAF">
        <w:t>a</w:t>
      </w:r>
      <w:r w:rsidRPr="009D4CAF">
        <w:rPr>
          <w:spacing w:val="7"/>
        </w:rPr>
        <w:t xml:space="preserve"> </w:t>
      </w:r>
      <w:r w:rsidRPr="009D4CAF">
        <w:rPr>
          <w:spacing w:val="3"/>
        </w:rPr>
        <w:t>p</w:t>
      </w:r>
      <w:r w:rsidRPr="009D4CAF">
        <w:rPr>
          <w:spacing w:val="5"/>
        </w:rPr>
        <w:t>r</w:t>
      </w:r>
      <w:r w:rsidRPr="009D4CAF">
        <w:rPr>
          <w:spacing w:val="6"/>
        </w:rPr>
        <w:t>o</w:t>
      </w:r>
      <w:r w:rsidRPr="009D4CAF">
        <w:rPr>
          <w:spacing w:val="3"/>
        </w:rPr>
        <w:t>v</w:t>
      </w:r>
      <w:r w:rsidRPr="009D4CAF">
        <w:rPr>
          <w:spacing w:val="5"/>
        </w:rPr>
        <w:t>e</w:t>
      </w:r>
      <w:r w:rsidRPr="009D4CAF">
        <w:t xml:space="preserve">n </w:t>
      </w:r>
      <w:r w:rsidRPr="009D4CAF">
        <w:rPr>
          <w:spacing w:val="5"/>
        </w:rPr>
        <w:t>a</w:t>
      </w:r>
      <w:r w:rsidRPr="009D4CAF">
        <w:rPr>
          <w:spacing w:val="3"/>
        </w:rPr>
        <w:t>b</w:t>
      </w:r>
      <w:r w:rsidRPr="009D4CAF">
        <w:rPr>
          <w:spacing w:val="4"/>
        </w:rPr>
        <w:t>ilit</w:t>
      </w:r>
      <w:r w:rsidRPr="009D4CAF">
        <w:t>y</w:t>
      </w:r>
      <w:r w:rsidRPr="009D4CAF">
        <w:rPr>
          <w:spacing w:val="1"/>
        </w:rPr>
        <w:t xml:space="preserve"> </w:t>
      </w:r>
      <w:r w:rsidRPr="009D4CAF">
        <w:rPr>
          <w:spacing w:val="4"/>
        </w:rPr>
        <w:t>t</w:t>
      </w:r>
      <w:r w:rsidRPr="009D4CAF">
        <w:t>o</w:t>
      </w:r>
      <w:r w:rsidRPr="009D4CAF">
        <w:rPr>
          <w:spacing w:val="6"/>
        </w:rPr>
        <w:t xml:space="preserve"> </w:t>
      </w:r>
      <w:r w:rsidRPr="009D4CAF">
        <w:t>w</w:t>
      </w:r>
      <w:r w:rsidRPr="009D4CAF">
        <w:rPr>
          <w:spacing w:val="5"/>
        </w:rPr>
        <w:t>e</w:t>
      </w:r>
      <w:r w:rsidRPr="009D4CAF">
        <w:rPr>
          <w:spacing w:val="4"/>
        </w:rPr>
        <w:t>l</w:t>
      </w:r>
      <w:r w:rsidRPr="009D4CAF">
        <w:t xml:space="preserve">d </w:t>
      </w:r>
      <w:r w:rsidRPr="009D4CAF">
        <w:rPr>
          <w:spacing w:val="4"/>
        </w:rPr>
        <w:t>t</w:t>
      </w:r>
      <w:r w:rsidRPr="009D4CAF">
        <w:t>o</w:t>
      </w:r>
      <w:r w:rsidRPr="009D4CAF">
        <w:rPr>
          <w:spacing w:val="6"/>
        </w:rPr>
        <w:t xml:space="preserve"> </w:t>
      </w:r>
      <w:r w:rsidRPr="009D4CAF">
        <w:t>a</w:t>
      </w:r>
      <w:r w:rsidRPr="009D4CAF">
        <w:rPr>
          <w:spacing w:val="9"/>
        </w:rPr>
        <w:t xml:space="preserve"> </w:t>
      </w:r>
      <w:r w:rsidRPr="009D4CAF">
        <w:rPr>
          <w:spacing w:val="3"/>
        </w:rPr>
        <w:t>h</w:t>
      </w:r>
      <w:r w:rsidRPr="009D4CAF">
        <w:rPr>
          <w:spacing w:val="4"/>
        </w:rPr>
        <w:t>i</w:t>
      </w:r>
      <w:r w:rsidRPr="009D4CAF">
        <w:rPr>
          <w:spacing w:val="3"/>
        </w:rPr>
        <w:t>g</w:t>
      </w:r>
      <w:r w:rsidRPr="009D4CAF">
        <w:t>h</w:t>
      </w:r>
      <w:r w:rsidRPr="009D4CAF">
        <w:rPr>
          <w:spacing w:val="4"/>
        </w:rPr>
        <w:t xml:space="preserve"> st</w:t>
      </w:r>
      <w:r w:rsidRPr="009D4CAF">
        <w:rPr>
          <w:spacing w:val="5"/>
        </w:rPr>
        <w:t>a</w:t>
      </w:r>
      <w:r w:rsidRPr="009D4CAF">
        <w:rPr>
          <w:spacing w:val="1"/>
        </w:rPr>
        <w:t>n</w:t>
      </w:r>
      <w:r w:rsidRPr="009D4CAF">
        <w:rPr>
          <w:spacing w:val="6"/>
        </w:rPr>
        <w:t>d</w:t>
      </w:r>
      <w:r w:rsidRPr="009D4CAF">
        <w:rPr>
          <w:spacing w:val="3"/>
        </w:rPr>
        <w:t>a</w:t>
      </w:r>
      <w:r w:rsidRPr="009D4CAF">
        <w:rPr>
          <w:spacing w:val="5"/>
        </w:rPr>
        <w:t>r</w:t>
      </w:r>
      <w:r w:rsidRPr="009D4CAF">
        <w:rPr>
          <w:spacing w:val="3"/>
        </w:rPr>
        <w:t>d</w:t>
      </w:r>
      <w:r w:rsidRPr="009D4CAF">
        <w:t>.</w:t>
      </w:r>
      <w:r w:rsidRPr="009D4CAF">
        <w:rPr>
          <w:spacing w:val="3"/>
        </w:rPr>
        <w:t xml:space="preserve"> L</w:t>
      </w:r>
      <w:r w:rsidRPr="009D4CAF">
        <w:rPr>
          <w:spacing w:val="4"/>
        </w:rPr>
        <w:t>is</w:t>
      </w:r>
      <w:r w:rsidRPr="009D4CAF">
        <w:t>a</w:t>
      </w:r>
      <w:r w:rsidRPr="009D4CAF">
        <w:rPr>
          <w:spacing w:val="5"/>
        </w:rPr>
        <w:t xml:space="preserve"> </w:t>
      </w:r>
      <w:r w:rsidRPr="009D4CAF">
        <w:rPr>
          <w:spacing w:val="4"/>
        </w:rPr>
        <w:t>i</w:t>
      </w:r>
      <w:r w:rsidRPr="009D4CAF">
        <w:t>s</w:t>
      </w:r>
      <w:r w:rsidRPr="009D4CAF">
        <w:rPr>
          <w:spacing w:val="14"/>
        </w:rPr>
        <w:t xml:space="preserve"> </w:t>
      </w:r>
      <w:r w:rsidRPr="009D4CAF">
        <w:t>a</w:t>
      </w:r>
      <w:r w:rsidRPr="009D4CAF">
        <w:rPr>
          <w:spacing w:val="7"/>
        </w:rPr>
        <w:t xml:space="preserve"> </w:t>
      </w:r>
      <w:r w:rsidRPr="009D4CAF">
        <w:rPr>
          <w:spacing w:val="2"/>
        </w:rPr>
        <w:t>t</w:t>
      </w:r>
      <w:r w:rsidRPr="009D4CAF">
        <w:rPr>
          <w:spacing w:val="5"/>
        </w:rPr>
        <w:t>a</w:t>
      </w:r>
      <w:r w:rsidRPr="009D4CAF">
        <w:rPr>
          <w:spacing w:val="4"/>
        </w:rPr>
        <w:t>l</w:t>
      </w:r>
      <w:r w:rsidRPr="009D4CAF">
        <w:rPr>
          <w:spacing w:val="5"/>
        </w:rPr>
        <w:t>e</w:t>
      </w:r>
      <w:r w:rsidRPr="009D4CAF">
        <w:rPr>
          <w:spacing w:val="3"/>
        </w:rPr>
        <w:t>n</w:t>
      </w:r>
      <w:r w:rsidRPr="009D4CAF">
        <w:rPr>
          <w:spacing w:val="4"/>
        </w:rPr>
        <w:t>t</w:t>
      </w:r>
      <w:r w:rsidRPr="009D4CAF">
        <w:rPr>
          <w:spacing w:val="3"/>
        </w:rPr>
        <w:t>e</w:t>
      </w:r>
      <w:r w:rsidRPr="009D4CAF">
        <w:t>d</w:t>
      </w:r>
      <w:r w:rsidRPr="009D4CAF">
        <w:rPr>
          <w:spacing w:val="5"/>
        </w:rPr>
        <w:t xml:space="preserve"> </w:t>
      </w:r>
      <w:r w:rsidRPr="009D4CAF">
        <w:t>w</w:t>
      </w:r>
      <w:r w:rsidRPr="009D4CAF">
        <w:rPr>
          <w:spacing w:val="5"/>
        </w:rPr>
        <w:t>e</w:t>
      </w:r>
      <w:r w:rsidRPr="009D4CAF">
        <w:rPr>
          <w:spacing w:val="4"/>
        </w:rPr>
        <w:t>l</w:t>
      </w:r>
      <w:r w:rsidRPr="009D4CAF">
        <w:rPr>
          <w:spacing w:val="6"/>
        </w:rPr>
        <w:t>d</w:t>
      </w:r>
      <w:r w:rsidRPr="009D4CAF">
        <w:rPr>
          <w:spacing w:val="5"/>
        </w:rPr>
        <w:t>e</w:t>
      </w:r>
      <w:r w:rsidRPr="009D4CAF">
        <w:t>r</w:t>
      </w:r>
      <w:r w:rsidRPr="009D4CAF">
        <w:rPr>
          <w:spacing w:val="3"/>
        </w:rPr>
        <w:t xml:space="preserve"> </w:t>
      </w:r>
      <w:r w:rsidRPr="009D4CAF">
        <w:t>w</w:t>
      </w:r>
      <w:r w:rsidRPr="009D4CAF">
        <w:rPr>
          <w:spacing w:val="4"/>
        </w:rPr>
        <w:t>h</w:t>
      </w:r>
      <w:r w:rsidRPr="009D4CAF">
        <w:t>o</w:t>
      </w:r>
      <w:r w:rsidRPr="009D4CAF">
        <w:rPr>
          <w:spacing w:val="10"/>
        </w:rPr>
        <w:t xml:space="preserve"> </w:t>
      </w:r>
      <w:r w:rsidRPr="009D4CAF">
        <w:t>w</w:t>
      </w:r>
      <w:r w:rsidRPr="009D4CAF">
        <w:rPr>
          <w:spacing w:val="5"/>
        </w:rPr>
        <w:t>i</w:t>
      </w:r>
      <w:r w:rsidRPr="009D4CAF">
        <w:rPr>
          <w:spacing w:val="4"/>
        </w:rPr>
        <w:t>l</w:t>
      </w:r>
      <w:r w:rsidRPr="009D4CAF">
        <w:t>l</w:t>
      </w:r>
      <w:r w:rsidRPr="009D4CAF">
        <w:rPr>
          <w:spacing w:val="6"/>
        </w:rPr>
        <w:t xml:space="preserve"> b</w:t>
      </w:r>
      <w:r w:rsidRPr="009D4CAF">
        <w:t>e</w:t>
      </w:r>
      <w:r w:rsidRPr="009D4CAF">
        <w:rPr>
          <w:spacing w:val="3"/>
        </w:rPr>
        <w:t xml:space="preserve"> </w:t>
      </w:r>
      <w:r w:rsidRPr="009D4CAF">
        <w:rPr>
          <w:spacing w:val="1"/>
        </w:rPr>
        <w:t>m</w:t>
      </w:r>
      <w:r w:rsidRPr="009D4CAF">
        <w:rPr>
          <w:spacing w:val="6"/>
        </w:rPr>
        <w:t>o</w:t>
      </w:r>
      <w:r w:rsidRPr="009D4CAF">
        <w:rPr>
          <w:spacing w:val="5"/>
        </w:rPr>
        <w:t>r</w:t>
      </w:r>
      <w:r w:rsidRPr="009D4CAF">
        <w:t>e</w:t>
      </w:r>
      <w:r w:rsidRPr="009D4CAF">
        <w:rPr>
          <w:spacing w:val="6"/>
        </w:rPr>
        <w:t xml:space="preserve"> </w:t>
      </w:r>
      <w:r w:rsidRPr="009D4CAF">
        <w:rPr>
          <w:spacing w:val="4"/>
        </w:rPr>
        <w:t>t</w:t>
      </w:r>
      <w:r w:rsidRPr="009D4CAF">
        <w:rPr>
          <w:spacing w:val="3"/>
        </w:rPr>
        <w:t>h</w:t>
      </w:r>
      <w:r w:rsidRPr="009D4CAF">
        <w:rPr>
          <w:spacing w:val="5"/>
        </w:rPr>
        <w:t>a</w:t>
      </w:r>
      <w:r w:rsidRPr="009D4CAF">
        <w:t>n</w:t>
      </w:r>
      <w:r w:rsidRPr="009D4CAF">
        <w:rPr>
          <w:spacing w:val="5"/>
        </w:rPr>
        <w:t xml:space="preserve"> </w:t>
      </w:r>
      <w:r w:rsidRPr="009D4CAF">
        <w:rPr>
          <w:spacing w:val="3"/>
        </w:rPr>
        <w:t>a</w:t>
      </w:r>
      <w:r w:rsidRPr="009D4CAF">
        <w:rPr>
          <w:spacing w:val="6"/>
        </w:rPr>
        <w:t>b</w:t>
      </w:r>
      <w:r w:rsidRPr="009D4CAF">
        <w:rPr>
          <w:spacing w:val="4"/>
        </w:rPr>
        <w:t>l</w:t>
      </w:r>
      <w:r w:rsidRPr="009D4CAF">
        <w:t>e</w:t>
      </w:r>
      <w:r w:rsidRPr="009D4CAF">
        <w:rPr>
          <w:spacing w:val="5"/>
        </w:rPr>
        <w:t xml:space="preserve"> </w:t>
      </w:r>
      <w:r w:rsidRPr="009D4CAF">
        <w:rPr>
          <w:spacing w:val="2"/>
        </w:rPr>
        <w:t>t</w:t>
      </w:r>
      <w:r w:rsidRPr="009D4CAF">
        <w:t>o</w:t>
      </w:r>
    </w:p>
    <w:p w14:paraId="1B42EF05" w14:textId="77777777" w:rsidR="00FE1011" w:rsidRPr="009D4CAF" w:rsidRDefault="009D4CAF">
      <w:pPr>
        <w:spacing w:before="2" w:line="220" w:lineRule="exact"/>
        <w:ind w:right="215"/>
      </w:pPr>
      <w:r w:rsidRPr="009D4CAF">
        <w:rPr>
          <w:spacing w:val="6"/>
        </w:rPr>
        <w:t>p</w:t>
      </w:r>
      <w:r w:rsidRPr="009D4CAF">
        <w:rPr>
          <w:spacing w:val="3"/>
        </w:rPr>
        <w:t>r</w:t>
      </w:r>
      <w:r w:rsidRPr="009D4CAF">
        <w:rPr>
          <w:spacing w:val="6"/>
        </w:rPr>
        <w:t>o</w:t>
      </w:r>
      <w:r w:rsidRPr="009D4CAF">
        <w:rPr>
          <w:spacing w:val="3"/>
        </w:rPr>
        <w:t>v</w:t>
      </w:r>
      <w:r w:rsidRPr="009D4CAF">
        <w:rPr>
          <w:spacing w:val="4"/>
        </w:rPr>
        <w:t>i</w:t>
      </w:r>
      <w:r w:rsidRPr="009D4CAF">
        <w:rPr>
          <w:spacing w:val="3"/>
        </w:rPr>
        <w:t>d</w:t>
      </w:r>
      <w:r w:rsidRPr="009D4CAF">
        <w:t>e</w:t>
      </w:r>
      <w:r w:rsidRPr="009D4CAF">
        <w:rPr>
          <w:spacing w:val="4"/>
        </w:rPr>
        <w:t xml:space="preserve"> s</w:t>
      </w:r>
      <w:r w:rsidRPr="009D4CAF">
        <w:rPr>
          <w:spacing w:val="3"/>
        </w:rPr>
        <w:t>upp</w:t>
      </w:r>
      <w:r w:rsidRPr="009D4CAF">
        <w:rPr>
          <w:spacing w:val="6"/>
        </w:rPr>
        <w:t>o</w:t>
      </w:r>
      <w:r w:rsidRPr="009D4CAF">
        <w:rPr>
          <w:spacing w:val="3"/>
        </w:rPr>
        <w:t>r</w:t>
      </w:r>
      <w:r w:rsidRPr="009D4CAF">
        <w:t>t</w:t>
      </w:r>
      <w:r w:rsidRPr="009D4CAF">
        <w:rPr>
          <w:spacing w:val="3"/>
        </w:rPr>
        <w:t xml:space="preserve"> </w:t>
      </w:r>
      <w:r w:rsidRPr="009D4CAF">
        <w:rPr>
          <w:spacing w:val="2"/>
        </w:rPr>
        <w:t>t</w:t>
      </w:r>
      <w:r w:rsidRPr="009D4CAF">
        <w:t>o</w:t>
      </w:r>
      <w:r w:rsidRPr="009D4CAF">
        <w:rPr>
          <w:spacing w:val="6"/>
        </w:rPr>
        <w:t xml:space="preserve"> o</w:t>
      </w:r>
      <w:r w:rsidRPr="009D4CAF">
        <w:rPr>
          <w:spacing w:val="4"/>
        </w:rPr>
        <w:t>t</w:t>
      </w:r>
      <w:r w:rsidRPr="009D4CAF">
        <w:rPr>
          <w:spacing w:val="3"/>
        </w:rPr>
        <w:t>he</w:t>
      </w:r>
      <w:r w:rsidRPr="009D4CAF">
        <w:t>r</w:t>
      </w:r>
      <w:r w:rsidRPr="009D4CAF">
        <w:rPr>
          <w:spacing w:val="4"/>
        </w:rPr>
        <w:t xml:space="preserve"> t</w:t>
      </w:r>
      <w:r w:rsidRPr="009D4CAF">
        <w:rPr>
          <w:spacing w:val="5"/>
        </w:rPr>
        <w:t>r</w:t>
      </w:r>
      <w:r w:rsidRPr="009D4CAF">
        <w:rPr>
          <w:spacing w:val="3"/>
        </w:rPr>
        <w:t>ad</w:t>
      </w:r>
      <w:r w:rsidRPr="009D4CAF">
        <w:rPr>
          <w:spacing w:val="5"/>
        </w:rPr>
        <w:t>e</w:t>
      </w:r>
      <w:r w:rsidRPr="009D4CAF">
        <w:t>s</w:t>
      </w:r>
      <w:r w:rsidRPr="009D4CAF">
        <w:rPr>
          <w:spacing w:val="4"/>
        </w:rPr>
        <w:t xml:space="preserve"> </w:t>
      </w:r>
      <w:r w:rsidRPr="009D4CAF">
        <w:rPr>
          <w:spacing w:val="3"/>
        </w:rPr>
        <w:t>o</w:t>
      </w:r>
      <w:r w:rsidRPr="009D4CAF">
        <w:t>r</w:t>
      </w:r>
      <w:r w:rsidRPr="009D4CAF">
        <w:rPr>
          <w:spacing w:val="6"/>
        </w:rPr>
        <w:t xml:space="preserve"> d</w:t>
      </w:r>
      <w:r w:rsidRPr="009D4CAF">
        <w:rPr>
          <w:spacing w:val="4"/>
        </w:rPr>
        <w:t>i</w:t>
      </w:r>
      <w:r w:rsidRPr="009D4CAF">
        <w:rPr>
          <w:spacing w:val="2"/>
        </w:rPr>
        <w:t>s</w:t>
      </w:r>
      <w:r w:rsidRPr="009D4CAF">
        <w:rPr>
          <w:spacing w:val="5"/>
        </w:rPr>
        <w:t>c</w:t>
      </w:r>
      <w:r w:rsidRPr="009D4CAF">
        <w:rPr>
          <w:spacing w:val="4"/>
        </w:rPr>
        <w:t>i</w:t>
      </w:r>
      <w:r w:rsidRPr="009D4CAF">
        <w:rPr>
          <w:spacing w:val="3"/>
        </w:rPr>
        <w:t>p</w:t>
      </w:r>
      <w:r w:rsidRPr="009D4CAF">
        <w:rPr>
          <w:spacing w:val="4"/>
        </w:rPr>
        <w:t>li</w:t>
      </w:r>
      <w:r w:rsidRPr="009D4CAF">
        <w:rPr>
          <w:spacing w:val="3"/>
        </w:rPr>
        <w:t>n</w:t>
      </w:r>
      <w:r w:rsidRPr="009D4CAF">
        <w:rPr>
          <w:spacing w:val="5"/>
        </w:rPr>
        <w:t>e</w:t>
      </w:r>
      <w:r w:rsidRPr="009D4CAF">
        <w:t>s w</w:t>
      </w:r>
      <w:r w:rsidRPr="009D4CAF">
        <w:rPr>
          <w:spacing w:val="4"/>
        </w:rPr>
        <w:t>h</w:t>
      </w:r>
      <w:r w:rsidRPr="009D4CAF">
        <w:rPr>
          <w:spacing w:val="5"/>
        </w:rPr>
        <w:t>er</w:t>
      </w:r>
      <w:r w:rsidRPr="009D4CAF">
        <w:t>e</w:t>
      </w:r>
      <w:r w:rsidRPr="009D4CAF">
        <w:rPr>
          <w:spacing w:val="5"/>
        </w:rPr>
        <w:t xml:space="preserve"> </w:t>
      </w:r>
      <w:r w:rsidRPr="009D4CAF">
        <w:rPr>
          <w:spacing w:val="3"/>
        </w:rPr>
        <w:t>r</w:t>
      </w:r>
      <w:r w:rsidRPr="009D4CAF">
        <w:rPr>
          <w:spacing w:val="5"/>
        </w:rPr>
        <w:t>e</w:t>
      </w:r>
      <w:r w:rsidRPr="009D4CAF">
        <w:rPr>
          <w:spacing w:val="6"/>
        </w:rPr>
        <w:t>q</w:t>
      </w:r>
      <w:r w:rsidRPr="009D4CAF">
        <w:rPr>
          <w:spacing w:val="3"/>
        </w:rPr>
        <w:t>u</w:t>
      </w:r>
      <w:r w:rsidRPr="009D4CAF">
        <w:rPr>
          <w:spacing w:val="2"/>
        </w:rPr>
        <w:t>i</w:t>
      </w:r>
      <w:r w:rsidRPr="009D4CAF">
        <w:rPr>
          <w:spacing w:val="5"/>
        </w:rPr>
        <w:t>r</w:t>
      </w:r>
      <w:r w:rsidRPr="009D4CAF">
        <w:rPr>
          <w:spacing w:val="3"/>
        </w:rPr>
        <w:t>e</w:t>
      </w:r>
      <w:r w:rsidRPr="009D4CAF">
        <w:rPr>
          <w:spacing w:val="6"/>
        </w:rPr>
        <w:t>d</w:t>
      </w:r>
      <w:r w:rsidRPr="009D4CAF">
        <w:t>,</w:t>
      </w:r>
      <w:r w:rsidRPr="009D4CAF">
        <w:rPr>
          <w:spacing w:val="1"/>
        </w:rPr>
        <w:t xml:space="preserve"> </w:t>
      </w:r>
      <w:r w:rsidRPr="009D4CAF">
        <w:rPr>
          <w:spacing w:val="5"/>
        </w:rPr>
        <w:t>a</w:t>
      </w:r>
      <w:r w:rsidRPr="009D4CAF">
        <w:rPr>
          <w:spacing w:val="3"/>
        </w:rPr>
        <w:t>n</w:t>
      </w:r>
      <w:r w:rsidRPr="009D4CAF">
        <w:t>d</w:t>
      </w:r>
      <w:r w:rsidRPr="009D4CAF">
        <w:rPr>
          <w:spacing w:val="5"/>
        </w:rPr>
        <w:t xml:space="preserve"> ca</w:t>
      </w:r>
      <w:r w:rsidRPr="009D4CAF">
        <w:t>n</w:t>
      </w:r>
      <w:r w:rsidRPr="009D4CAF">
        <w:rPr>
          <w:spacing w:val="3"/>
        </w:rPr>
        <w:t xml:space="preserve"> </w:t>
      </w:r>
      <w:r w:rsidRPr="009D4CAF">
        <w:rPr>
          <w:spacing w:val="5"/>
        </w:rPr>
        <w:t>ea</w:t>
      </w:r>
      <w:r w:rsidRPr="009D4CAF">
        <w:rPr>
          <w:spacing w:val="4"/>
        </w:rPr>
        <w:t>s</w:t>
      </w:r>
      <w:r w:rsidRPr="009D4CAF">
        <w:rPr>
          <w:spacing w:val="2"/>
        </w:rPr>
        <w:t>i</w:t>
      </w:r>
      <w:r w:rsidRPr="009D4CAF">
        <w:rPr>
          <w:spacing w:val="4"/>
        </w:rPr>
        <w:t>l</w:t>
      </w:r>
      <w:r w:rsidRPr="009D4CAF">
        <w:t>y</w:t>
      </w:r>
      <w:r w:rsidRPr="009D4CAF">
        <w:rPr>
          <w:spacing w:val="1"/>
        </w:rPr>
        <w:t xml:space="preserve"> </w:t>
      </w:r>
      <w:r w:rsidRPr="009D4CAF">
        <w:rPr>
          <w:spacing w:val="3"/>
        </w:rPr>
        <w:t>f</w:t>
      </w:r>
      <w:r w:rsidRPr="009D4CAF">
        <w:rPr>
          <w:spacing w:val="6"/>
        </w:rPr>
        <w:t>o</w:t>
      </w:r>
      <w:r w:rsidRPr="009D4CAF">
        <w:rPr>
          <w:spacing w:val="5"/>
        </w:rPr>
        <w:t>r</w:t>
      </w:r>
      <w:r w:rsidRPr="009D4CAF">
        <w:t xml:space="preserve">m </w:t>
      </w:r>
      <w:r w:rsidRPr="009D4CAF">
        <w:rPr>
          <w:spacing w:val="6"/>
        </w:rPr>
        <w:t>p</w:t>
      </w:r>
      <w:r w:rsidRPr="009D4CAF">
        <w:rPr>
          <w:spacing w:val="3"/>
        </w:rPr>
        <w:t>a</w:t>
      </w:r>
      <w:r w:rsidRPr="009D4CAF">
        <w:rPr>
          <w:spacing w:val="5"/>
        </w:rPr>
        <w:t>r</w:t>
      </w:r>
      <w:r w:rsidRPr="009D4CAF">
        <w:t>t</w:t>
      </w:r>
      <w:r w:rsidRPr="009D4CAF">
        <w:rPr>
          <w:spacing w:val="4"/>
        </w:rPr>
        <w:t xml:space="preserve"> </w:t>
      </w:r>
      <w:r w:rsidRPr="009D4CAF">
        <w:rPr>
          <w:spacing w:val="6"/>
        </w:rPr>
        <w:t>o</w:t>
      </w:r>
      <w:r w:rsidRPr="009D4CAF">
        <w:t>f</w:t>
      </w:r>
      <w:r w:rsidRPr="009D4CAF">
        <w:rPr>
          <w:spacing w:val="6"/>
        </w:rPr>
        <w:t xml:space="preserve"> </w:t>
      </w:r>
      <w:r w:rsidRPr="009D4CAF">
        <w:rPr>
          <w:spacing w:val="5"/>
        </w:rPr>
        <w:t>a</w:t>
      </w:r>
      <w:r w:rsidRPr="009D4CAF">
        <w:t>n</w:t>
      </w:r>
      <w:r w:rsidRPr="009D4CAF">
        <w:rPr>
          <w:spacing w:val="4"/>
        </w:rPr>
        <w:t xml:space="preserve"> i</w:t>
      </w:r>
      <w:r w:rsidRPr="009D4CAF">
        <w:rPr>
          <w:spacing w:val="3"/>
        </w:rPr>
        <w:t>n</w:t>
      </w:r>
      <w:r w:rsidRPr="009D4CAF">
        <w:rPr>
          <w:spacing w:val="4"/>
        </w:rPr>
        <w:t>t</w:t>
      </w:r>
      <w:r w:rsidRPr="009D4CAF">
        <w:rPr>
          <w:spacing w:val="5"/>
        </w:rPr>
        <w:t>e</w:t>
      </w:r>
      <w:r w:rsidRPr="009D4CAF">
        <w:rPr>
          <w:spacing w:val="3"/>
        </w:rPr>
        <w:t>g</w:t>
      </w:r>
      <w:r w:rsidRPr="009D4CAF">
        <w:rPr>
          <w:spacing w:val="5"/>
        </w:rPr>
        <w:t>r</w:t>
      </w:r>
      <w:r w:rsidRPr="009D4CAF">
        <w:rPr>
          <w:spacing w:val="3"/>
        </w:rPr>
        <w:t>a</w:t>
      </w:r>
      <w:r w:rsidRPr="009D4CAF">
        <w:rPr>
          <w:spacing w:val="4"/>
        </w:rPr>
        <w:t>t</w:t>
      </w:r>
      <w:r w:rsidRPr="009D4CAF">
        <w:rPr>
          <w:spacing w:val="3"/>
        </w:rPr>
        <w:t>e</w:t>
      </w:r>
      <w:r w:rsidRPr="009D4CAF">
        <w:t>d</w:t>
      </w:r>
      <w:r w:rsidRPr="009D4CAF">
        <w:rPr>
          <w:spacing w:val="3"/>
        </w:rPr>
        <w:t xml:space="preserve"> </w:t>
      </w:r>
      <w:r w:rsidRPr="009D4CAF">
        <w:rPr>
          <w:spacing w:val="1"/>
        </w:rPr>
        <w:t>m</w:t>
      </w:r>
      <w:r w:rsidRPr="009D4CAF">
        <w:rPr>
          <w:spacing w:val="3"/>
        </w:rPr>
        <w:t>u</w:t>
      </w:r>
      <w:r w:rsidRPr="009D4CAF">
        <w:rPr>
          <w:spacing w:val="4"/>
        </w:rPr>
        <w:t>lt</w:t>
      </w:r>
      <w:r w:rsidRPr="009D4CAF">
        <w:rPr>
          <w:spacing w:val="10"/>
        </w:rPr>
        <w:t>i</w:t>
      </w:r>
      <w:r w:rsidRPr="009D4CAF">
        <w:rPr>
          <w:spacing w:val="3"/>
        </w:rPr>
        <w:t>-</w:t>
      </w:r>
      <w:r w:rsidRPr="009D4CAF">
        <w:rPr>
          <w:spacing w:val="6"/>
        </w:rPr>
        <w:t>d</w:t>
      </w:r>
      <w:r w:rsidRPr="009D4CAF">
        <w:rPr>
          <w:spacing w:val="4"/>
        </w:rPr>
        <w:t>is</w:t>
      </w:r>
      <w:r w:rsidRPr="009D4CAF">
        <w:rPr>
          <w:spacing w:val="5"/>
        </w:rPr>
        <w:t>c</w:t>
      </w:r>
      <w:r w:rsidRPr="009D4CAF">
        <w:rPr>
          <w:spacing w:val="4"/>
        </w:rPr>
        <w:t>i</w:t>
      </w:r>
      <w:r w:rsidRPr="009D4CAF">
        <w:rPr>
          <w:spacing w:val="6"/>
        </w:rPr>
        <w:t>p</w:t>
      </w:r>
      <w:r w:rsidRPr="009D4CAF">
        <w:rPr>
          <w:spacing w:val="4"/>
        </w:rPr>
        <w:t>li</w:t>
      </w:r>
      <w:r w:rsidRPr="009D4CAF">
        <w:rPr>
          <w:spacing w:val="3"/>
        </w:rPr>
        <w:t>n</w:t>
      </w:r>
      <w:r w:rsidRPr="009D4CAF">
        <w:t>e</w:t>
      </w:r>
      <w:r w:rsidRPr="009D4CAF">
        <w:rPr>
          <w:spacing w:val="-5"/>
        </w:rPr>
        <w:t xml:space="preserve"> </w:t>
      </w:r>
      <w:r w:rsidRPr="009D4CAF">
        <w:rPr>
          <w:spacing w:val="4"/>
        </w:rPr>
        <w:t>t</w:t>
      </w:r>
      <w:r w:rsidRPr="009D4CAF">
        <w:rPr>
          <w:spacing w:val="3"/>
        </w:rPr>
        <w:t>e</w:t>
      </w:r>
      <w:r w:rsidRPr="009D4CAF">
        <w:rPr>
          <w:spacing w:val="5"/>
        </w:rPr>
        <w:t>a</w:t>
      </w:r>
      <w:r w:rsidRPr="009D4CAF">
        <w:rPr>
          <w:spacing w:val="1"/>
        </w:rPr>
        <w:t>m</w:t>
      </w:r>
      <w:r w:rsidRPr="009D4CAF">
        <w:t>.</w:t>
      </w:r>
      <w:r w:rsidRPr="009D4CAF">
        <w:rPr>
          <w:spacing w:val="6"/>
        </w:rPr>
        <w:t xml:space="preserve"> </w:t>
      </w:r>
      <w:r w:rsidRPr="009D4CAF">
        <w:rPr>
          <w:spacing w:val="4"/>
        </w:rPr>
        <w:t>S</w:t>
      </w:r>
      <w:r w:rsidRPr="009D4CAF">
        <w:rPr>
          <w:spacing w:val="3"/>
        </w:rPr>
        <w:t>h</w:t>
      </w:r>
      <w:r w:rsidRPr="009D4CAF">
        <w:t>e</w:t>
      </w:r>
      <w:r w:rsidRPr="009D4CAF">
        <w:rPr>
          <w:spacing w:val="7"/>
        </w:rPr>
        <w:t xml:space="preserve"> </w:t>
      </w:r>
      <w:r w:rsidRPr="009D4CAF">
        <w:rPr>
          <w:spacing w:val="3"/>
        </w:rPr>
        <w:t>h</w:t>
      </w:r>
      <w:r w:rsidRPr="009D4CAF">
        <w:rPr>
          <w:spacing w:val="5"/>
        </w:rPr>
        <w:t>a</w:t>
      </w:r>
      <w:r w:rsidRPr="009D4CAF">
        <w:t>s</w:t>
      </w:r>
      <w:r w:rsidRPr="009D4CAF">
        <w:rPr>
          <w:spacing w:val="4"/>
        </w:rPr>
        <w:t xml:space="preserve"> </w:t>
      </w:r>
      <w:r w:rsidRPr="009D4CAF">
        <w:rPr>
          <w:spacing w:val="5"/>
        </w:rPr>
        <w:t>a</w:t>
      </w:r>
      <w:r w:rsidRPr="009D4CAF">
        <w:t>n</w:t>
      </w:r>
      <w:r w:rsidRPr="009D4CAF">
        <w:rPr>
          <w:spacing w:val="6"/>
        </w:rPr>
        <w:t xml:space="preserve"> </w:t>
      </w:r>
      <w:r w:rsidRPr="009D4CAF">
        <w:rPr>
          <w:spacing w:val="5"/>
        </w:rPr>
        <w:t>e</w:t>
      </w:r>
      <w:r w:rsidRPr="009D4CAF">
        <w:rPr>
          <w:spacing w:val="1"/>
        </w:rPr>
        <w:t>y</w:t>
      </w:r>
      <w:r w:rsidRPr="009D4CAF">
        <w:t>e</w:t>
      </w:r>
      <w:r w:rsidRPr="009D4CAF">
        <w:rPr>
          <w:spacing w:val="7"/>
        </w:rPr>
        <w:t xml:space="preserve"> </w:t>
      </w:r>
      <w:r w:rsidRPr="009D4CAF">
        <w:rPr>
          <w:spacing w:val="3"/>
        </w:rPr>
        <w:t>fo</w:t>
      </w:r>
      <w:r w:rsidRPr="009D4CAF">
        <w:t>r</w:t>
      </w:r>
      <w:r w:rsidRPr="009D4CAF">
        <w:rPr>
          <w:spacing w:val="6"/>
        </w:rPr>
        <w:t xml:space="preserve"> d</w:t>
      </w:r>
      <w:r w:rsidRPr="009D4CAF">
        <w:rPr>
          <w:spacing w:val="5"/>
        </w:rPr>
        <w:t>e</w:t>
      </w:r>
      <w:r w:rsidRPr="009D4CAF">
        <w:rPr>
          <w:spacing w:val="11"/>
        </w:rPr>
        <w:t>t</w:t>
      </w:r>
      <w:r w:rsidRPr="009D4CAF">
        <w:rPr>
          <w:spacing w:val="5"/>
        </w:rPr>
        <w:t>a</w:t>
      </w:r>
      <w:r w:rsidRPr="009D4CAF">
        <w:rPr>
          <w:spacing w:val="4"/>
        </w:rPr>
        <w:t>i</w:t>
      </w:r>
      <w:r w:rsidRPr="009D4CAF">
        <w:t>l</w:t>
      </w:r>
      <w:r w:rsidRPr="009D4CAF">
        <w:rPr>
          <w:spacing w:val="3"/>
        </w:rPr>
        <w:t xml:space="preserve"> </w:t>
      </w:r>
      <w:r w:rsidRPr="009D4CAF">
        <w:rPr>
          <w:spacing w:val="5"/>
        </w:rPr>
        <w:t>a</w:t>
      </w:r>
      <w:r w:rsidRPr="009D4CAF">
        <w:rPr>
          <w:spacing w:val="3"/>
        </w:rPr>
        <w:t>n</w:t>
      </w:r>
      <w:r w:rsidRPr="009D4CAF">
        <w:t>d</w:t>
      </w:r>
      <w:r w:rsidRPr="009D4CAF">
        <w:rPr>
          <w:spacing w:val="5"/>
        </w:rPr>
        <w:t xml:space="preserve"> </w:t>
      </w:r>
      <w:r w:rsidRPr="009D4CAF">
        <w:rPr>
          <w:spacing w:val="6"/>
        </w:rPr>
        <w:t>o</w:t>
      </w:r>
      <w:r w:rsidRPr="009D4CAF">
        <w:rPr>
          <w:spacing w:val="3"/>
        </w:rPr>
        <w:t>n</w:t>
      </w:r>
      <w:r w:rsidRPr="009D4CAF">
        <w:t>e</w:t>
      </w:r>
      <w:r w:rsidRPr="009D4CAF">
        <w:rPr>
          <w:spacing w:val="2"/>
        </w:rPr>
        <w:t xml:space="preserve"> </w:t>
      </w:r>
      <w:r w:rsidRPr="009D4CAF">
        <w:rPr>
          <w:spacing w:val="6"/>
        </w:rPr>
        <w:t>o</w:t>
      </w:r>
      <w:r w:rsidRPr="009D4CAF">
        <w:t>f</w:t>
      </w:r>
    </w:p>
    <w:p w14:paraId="71D8458A" w14:textId="77777777" w:rsidR="00FE1011" w:rsidRPr="009D4CAF" w:rsidRDefault="009D4CAF">
      <w:pPr>
        <w:spacing w:line="220" w:lineRule="exact"/>
        <w:ind w:right="485"/>
      </w:pPr>
      <w:r w:rsidRPr="009D4CAF">
        <w:rPr>
          <w:spacing w:val="3"/>
        </w:rPr>
        <w:t>h</w:t>
      </w:r>
      <w:r w:rsidRPr="009D4CAF">
        <w:rPr>
          <w:spacing w:val="5"/>
        </w:rPr>
        <w:t>e</w:t>
      </w:r>
      <w:r w:rsidRPr="009D4CAF">
        <w:t>r</w:t>
      </w:r>
      <w:r w:rsidRPr="009D4CAF">
        <w:rPr>
          <w:spacing w:val="7"/>
        </w:rPr>
        <w:t xml:space="preserve"> </w:t>
      </w:r>
      <w:r w:rsidRPr="009D4CAF">
        <w:rPr>
          <w:spacing w:val="4"/>
        </w:rPr>
        <w:t>s</w:t>
      </w:r>
      <w:r w:rsidRPr="009D4CAF">
        <w:rPr>
          <w:spacing w:val="2"/>
        </w:rPr>
        <w:t>t</w:t>
      </w:r>
      <w:r w:rsidRPr="009D4CAF">
        <w:rPr>
          <w:spacing w:val="5"/>
        </w:rPr>
        <w:t>r</w:t>
      </w:r>
      <w:r w:rsidRPr="009D4CAF">
        <w:rPr>
          <w:spacing w:val="6"/>
        </w:rPr>
        <w:t>o</w:t>
      </w:r>
      <w:r w:rsidRPr="009D4CAF">
        <w:rPr>
          <w:spacing w:val="3"/>
        </w:rPr>
        <w:t>ng</w:t>
      </w:r>
      <w:r w:rsidRPr="009D4CAF">
        <w:rPr>
          <w:spacing w:val="5"/>
        </w:rPr>
        <w:t>e</w:t>
      </w:r>
      <w:r w:rsidRPr="009D4CAF">
        <w:rPr>
          <w:spacing w:val="4"/>
        </w:rPr>
        <w:t>s</w:t>
      </w:r>
      <w:r w:rsidRPr="009D4CAF">
        <w:t xml:space="preserve">t </w:t>
      </w:r>
      <w:r w:rsidRPr="009D4CAF">
        <w:rPr>
          <w:spacing w:val="3"/>
        </w:rPr>
        <w:t>p</w:t>
      </w:r>
      <w:r w:rsidRPr="009D4CAF">
        <w:rPr>
          <w:spacing w:val="6"/>
        </w:rPr>
        <w:t>o</w:t>
      </w:r>
      <w:r w:rsidRPr="009D4CAF">
        <w:rPr>
          <w:spacing w:val="4"/>
        </w:rPr>
        <w:t>i</w:t>
      </w:r>
      <w:r w:rsidRPr="009D4CAF">
        <w:rPr>
          <w:spacing w:val="3"/>
        </w:rPr>
        <w:t>n</w:t>
      </w:r>
      <w:r w:rsidRPr="009D4CAF">
        <w:rPr>
          <w:spacing w:val="4"/>
        </w:rPr>
        <w:t>t</w:t>
      </w:r>
      <w:r w:rsidRPr="009D4CAF">
        <w:t>s</w:t>
      </w:r>
      <w:r w:rsidRPr="009D4CAF">
        <w:rPr>
          <w:spacing w:val="2"/>
        </w:rPr>
        <w:t xml:space="preserve"> </w:t>
      </w:r>
      <w:r w:rsidRPr="009D4CAF">
        <w:rPr>
          <w:spacing w:val="4"/>
        </w:rPr>
        <w:t>i</w:t>
      </w:r>
      <w:r w:rsidRPr="009D4CAF">
        <w:t>s</w:t>
      </w:r>
      <w:r w:rsidRPr="009D4CAF">
        <w:rPr>
          <w:spacing w:val="6"/>
        </w:rPr>
        <w:t xml:space="preserve"> b</w:t>
      </w:r>
      <w:r w:rsidRPr="009D4CAF">
        <w:rPr>
          <w:spacing w:val="5"/>
        </w:rPr>
        <w:t>e</w:t>
      </w:r>
      <w:r w:rsidRPr="009D4CAF">
        <w:rPr>
          <w:spacing w:val="4"/>
        </w:rPr>
        <w:t>i</w:t>
      </w:r>
      <w:r w:rsidRPr="009D4CAF">
        <w:rPr>
          <w:spacing w:val="3"/>
        </w:rPr>
        <w:t>n</w:t>
      </w:r>
      <w:r w:rsidRPr="009D4CAF">
        <w:t>g</w:t>
      </w:r>
      <w:r w:rsidRPr="009D4CAF">
        <w:rPr>
          <w:spacing w:val="2"/>
        </w:rPr>
        <w:t xml:space="preserve"> </w:t>
      </w:r>
      <w:r w:rsidRPr="009D4CAF">
        <w:rPr>
          <w:spacing w:val="5"/>
        </w:rPr>
        <w:t>a</w:t>
      </w:r>
      <w:r w:rsidRPr="009D4CAF">
        <w:rPr>
          <w:spacing w:val="6"/>
        </w:rPr>
        <w:t>b</w:t>
      </w:r>
      <w:r w:rsidRPr="009D4CAF">
        <w:rPr>
          <w:spacing w:val="2"/>
        </w:rPr>
        <w:t>l</w:t>
      </w:r>
      <w:r w:rsidRPr="009D4CAF">
        <w:t>e</w:t>
      </w:r>
      <w:r w:rsidRPr="009D4CAF">
        <w:rPr>
          <w:spacing w:val="7"/>
        </w:rPr>
        <w:t xml:space="preserve"> </w:t>
      </w:r>
      <w:r w:rsidRPr="009D4CAF">
        <w:rPr>
          <w:spacing w:val="2"/>
        </w:rPr>
        <w:t>t</w:t>
      </w:r>
      <w:r w:rsidRPr="009D4CAF">
        <w:t>o</w:t>
      </w:r>
      <w:r w:rsidRPr="009D4CAF">
        <w:rPr>
          <w:spacing w:val="6"/>
        </w:rPr>
        <w:t xml:space="preserve"> q</w:t>
      </w:r>
      <w:r w:rsidRPr="009D4CAF">
        <w:rPr>
          <w:spacing w:val="3"/>
        </w:rPr>
        <w:t>u</w:t>
      </w:r>
      <w:r w:rsidRPr="009D4CAF">
        <w:rPr>
          <w:spacing w:val="4"/>
        </w:rPr>
        <w:t>i</w:t>
      </w:r>
      <w:r w:rsidRPr="009D4CAF">
        <w:rPr>
          <w:spacing w:val="14"/>
        </w:rPr>
        <w:t>c</w:t>
      </w:r>
      <w:r w:rsidRPr="009D4CAF">
        <w:rPr>
          <w:spacing w:val="3"/>
        </w:rPr>
        <w:t>k</w:t>
      </w:r>
      <w:r w:rsidRPr="009D4CAF">
        <w:rPr>
          <w:spacing w:val="4"/>
        </w:rPr>
        <w:t>l</w:t>
      </w:r>
      <w:r w:rsidRPr="009D4CAF">
        <w:t xml:space="preserve">y </w:t>
      </w:r>
      <w:r w:rsidRPr="009D4CAF">
        <w:rPr>
          <w:spacing w:val="4"/>
        </w:rPr>
        <w:t>i</w:t>
      </w:r>
      <w:r w:rsidRPr="009D4CAF">
        <w:rPr>
          <w:spacing w:val="6"/>
        </w:rPr>
        <w:t>d</w:t>
      </w:r>
      <w:r w:rsidRPr="009D4CAF">
        <w:rPr>
          <w:spacing w:val="5"/>
        </w:rPr>
        <w:t>e</w:t>
      </w:r>
      <w:r w:rsidRPr="009D4CAF">
        <w:rPr>
          <w:spacing w:val="3"/>
        </w:rPr>
        <w:t>n</w:t>
      </w:r>
      <w:r w:rsidRPr="009D4CAF">
        <w:rPr>
          <w:spacing w:val="4"/>
        </w:rPr>
        <w:t>ti</w:t>
      </w:r>
      <w:r w:rsidRPr="009D4CAF">
        <w:rPr>
          <w:spacing w:val="3"/>
        </w:rPr>
        <w:t>f</w:t>
      </w:r>
      <w:r w:rsidRPr="009D4CAF">
        <w:t xml:space="preserve">y </w:t>
      </w:r>
      <w:r w:rsidRPr="009D4CAF">
        <w:rPr>
          <w:spacing w:val="5"/>
        </w:rPr>
        <w:t>a</w:t>
      </w:r>
      <w:r w:rsidRPr="009D4CAF">
        <w:rPr>
          <w:spacing w:val="3"/>
        </w:rPr>
        <w:t>n</w:t>
      </w:r>
      <w:r w:rsidRPr="009D4CAF">
        <w:t>y</w:t>
      </w:r>
      <w:r w:rsidRPr="009D4CAF">
        <w:rPr>
          <w:spacing w:val="3"/>
        </w:rPr>
        <w:t xml:space="preserve"> </w:t>
      </w:r>
      <w:r w:rsidRPr="009D4CAF">
        <w:rPr>
          <w:spacing w:val="5"/>
        </w:rPr>
        <w:t>fa</w:t>
      </w:r>
      <w:r w:rsidRPr="009D4CAF">
        <w:rPr>
          <w:spacing w:val="3"/>
        </w:rPr>
        <w:t>u</w:t>
      </w:r>
      <w:r w:rsidRPr="009D4CAF">
        <w:rPr>
          <w:spacing w:val="4"/>
        </w:rPr>
        <w:t>l</w:t>
      </w:r>
      <w:r w:rsidRPr="009D4CAF">
        <w:rPr>
          <w:spacing w:val="10"/>
        </w:rPr>
        <w:t>t</w:t>
      </w:r>
      <w:r w:rsidRPr="009D4CAF">
        <w:t>s</w:t>
      </w:r>
      <w:r w:rsidRPr="009D4CAF">
        <w:rPr>
          <w:spacing w:val="5"/>
        </w:rPr>
        <w:t xml:space="preserve"> </w:t>
      </w:r>
      <w:r w:rsidRPr="009D4CAF">
        <w:rPr>
          <w:spacing w:val="4"/>
        </w:rPr>
        <w:t>i</w:t>
      </w:r>
      <w:r w:rsidRPr="009D4CAF">
        <w:t>n</w:t>
      </w:r>
      <w:r w:rsidRPr="009D4CAF">
        <w:rPr>
          <w:spacing w:val="4"/>
        </w:rPr>
        <w:t xml:space="preserve"> </w:t>
      </w:r>
      <w:r w:rsidRPr="009D4CAF">
        <w:rPr>
          <w:spacing w:val="5"/>
        </w:rPr>
        <w:t>re</w:t>
      </w:r>
      <w:r w:rsidRPr="009D4CAF">
        <w:rPr>
          <w:spacing w:val="2"/>
        </w:rPr>
        <w:t>l</w:t>
      </w:r>
      <w:r w:rsidRPr="009D4CAF">
        <w:rPr>
          <w:spacing w:val="5"/>
        </w:rPr>
        <w:t>a</w:t>
      </w:r>
      <w:r w:rsidRPr="009D4CAF">
        <w:rPr>
          <w:spacing w:val="4"/>
        </w:rPr>
        <w:t>t</w:t>
      </w:r>
      <w:r w:rsidRPr="009D4CAF">
        <w:rPr>
          <w:spacing w:val="2"/>
        </w:rPr>
        <w:t>i</w:t>
      </w:r>
      <w:r w:rsidRPr="009D4CAF">
        <w:rPr>
          <w:spacing w:val="6"/>
        </w:rPr>
        <w:t>o</w:t>
      </w:r>
      <w:r w:rsidRPr="009D4CAF">
        <w:t>n</w:t>
      </w:r>
      <w:r w:rsidRPr="009D4CAF">
        <w:rPr>
          <w:spacing w:val="2"/>
        </w:rPr>
        <w:t xml:space="preserve"> t</w:t>
      </w:r>
      <w:r w:rsidRPr="009D4CAF">
        <w:t xml:space="preserve">o </w:t>
      </w:r>
      <w:r w:rsidRPr="009D4CAF">
        <w:rPr>
          <w:spacing w:val="1"/>
        </w:rPr>
        <w:t>m</w:t>
      </w:r>
      <w:r w:rsidRPr="009D4CAF">
        <w:rPr>
          <w:spacing w:val="5"/>
        </w:rPr>
        <w:t>a</w:t>
      </w:r>
      <w:r w:rsidRPr="009D4CAF">
        <w:rPr>
          <w:spacing w:val="4"/>
        </w:rPr>
        <w:t>t</w:t>
      </w:r>
      <w:r w:rsidRPr="009D4CAF">
        <w:rPr>
          <w:spacing w:val="5"/>
        </w:rPr>
        <w:t>er</w:t>
      </w:r>
      <w:r w:rsidRPr="009D4CAF">
        <w:rPr>
          <w:spacing w:val="4"/>
        </w:rPr>
        <w:t>i</w:t>
      </w:r>
      <w:r w:rsidRPr="009D4CAF">
        <w:rPr>
          <w:spacing w:val="5"/>
        </w:rPr>
        <w:t>a</w:t>
      </w:r>
      <w:r w:rsidRPr="009D4CAF">
        <w:t xml:space="preserve">l </w:t>
      </w:r>
      <w:r w:rsidRPr="009D4CAF">
        <w:rPr>
          <w:spacing w:val="6"/>
        </w:rPr>
        <w:t>o</w:t>
      </w:r>
      <w:r w:rsidRPr="009D4CAF">
        <w:t>r</w:t>
      </w:r>
      <w:r w:rsidRPr="009D4CAF">
        <w:rPr>
          <w:spacing w:val="6"/>
        </w:rPr>
        <w:t xml:space="preserve"> </w:t>
      </w:r>
      <w:r w:rsidRPr="009D4CAF">
        <w:rPr>
          <w:spacing w:val="3"/>
        </w:rPr>
        <w:t>e</w:t>
      </w:r>
      <w:r w:rsidRPr="009D4CAF">
        <w:rPr>
          <w:spacing w:val="6"/>
        </w:rPr>
        <w:t>q</w:t>
      </w:r>
      <w:r w:rsidRPr="009D4CAF">
        <w:rPr>
          <w:spacing w:val="3"/>
        </w:rPr>
        <w:t>u</w:t>
      </w:r>
      <w:r w:rsidRPr="009D4CAF">
        <w:rPr>
          <w:spacing w:val="4"/>
        </w:rPr>
        <w:t>i</w:t>
      </w:r>
      <w:r w:rsidRPr="009D4CAF">
        <w:rPr>
          <w:spacing w:val="6"/>
        </w:rPr>
        <w:t>p</w:t>
      </w:r>
      <w:r w:rsidRPr="009D4CAF">
        <w:rPr>
          <w:spacing w:val="1"/>
        </w:rPr>
        <w:t>m</w:t>
      </w:r>
      <w:r w:rsidRPr="009D4CAF">
        <w:rPr>
          <w:spacing w:val="5"/>
        </w:rPr>
        <w:t>e</w:t>
      </w:r>
      <w:r w:rsidRPr="009D4CAF">
        <w:rPr>
          <w:spacing w:val="3"/>
        </w:rPr>
        <w:t>n</w:t>
      </w:r>
      <w:r w:rsidRPr="009D4CAF">
        <w:rPr>
          <w:spacing w:val="4"/>
        </w:rPr>
        <w:t>t</w:t>
      </w:r>
      <w:r w:rsidRPr="009D4CAF">
        <w:t>.</w:t>
      </w:r>
      <w:r w:rsidRPr="009D4CAF">
        <w:rPr>
          <w:spacing w:val="1"/>
        </w:rPr>
        <w:t xml:space="preserve"> </w:t>
      </w:r>
      <w:r w:rsidRPr="009D4CAF">
        <w:rPr>
          <w:spacing w:val="4"/>
        </w:rPr>
        <w:t>S</w:t>
      </w:r>
      <w:r w:rsidRPr="009D4CAF">
        <w:rPr>
          <w:spacing w:val="3"/>
        </w:rPr>
        <w:t>h</w:t>
      </w:r>
      <w:r w:rsidRPr="009D4CAF">
        <w:t>e</w:t>
      </w:r>
      <w:r w:rsidRPr="009D4CAF">
        <w:rPr>
          <w:spacing w:val="5"/>
        </w:rPr>
        <w:t xml:space="preserve"> </w:t>
      </w:r>
      <w:r w:rsidRPr="009D4CAF">
        <w:rPr>
          <w:spacing w:val="2"/>
        </w:rPr>
        <w:t>i</w:t>
      </w:r>
      <w:r w:rsidRPr="009D4CAF">
        <w:t>s</w:t>
      </w:r>
      <w:r w:rsidRPr="009D4CAF">
        <w:rPr>
          <w:spacing w:val="8"/>
        </w:rPr>
        <w:t xml:space="preserve"> </w:t>
      </w:r>
      <w:r w:rsidRPr="009D4CAF">
        <w:rPr>
          <w:spacing w:val="4"/>
        </w:rPr>
        <w:t>l</w:t>
      </w:r>
      <w:r w:rsidRPr="009D4CAF">
        <w:rPr>
          <w:spacing w:val="3"/>
        </w:rPr>
        <w:t>o</w:t>
      </w:r>
      <w:r w:rsidRPr="009D4CAF">
        <w:rPr>
          <w:spacing w:val="6"/>
        </w:rPr>
        <w:t>o</w:t>
      </w:r>
      <w:r w:rsidRPr="009D4CAF">
        <w:rPr>
          <w:spacing w:val="3"/>
        </w:rPr>
        <w:t>k</w:t>
      </w:r>
      <w:r w:rsidRPr="009D4CAF">
        <w:rPr>
          <w:spacing w:val="4"/>
        </w:rPr>
        <w:t>i</w:t>
      </w:r>
      <w:r w:rsidRPr="009D4CAF">
        <w:rPr>
          <w:spacing w:val="3"/>
        </w:rPr>
        <w:t>n</w:t>
      </w:r>
      <w:r w:rsidRPr="009D4CAF">
        <w:t>g</w:t>
      </w:r>
      <w:r w:rsidRPr="009D4CAF">
        <w:rPr>
          <w:spacing w:val="2"/>
        </w:rPr>
        <w:t xml:space="preserve"> </w:t>
      </w:r>
      <w:r w:rsidRPr="009D4CAF">
        <w:rPr>
          <w:spacing w:val="3"/>
        </w:rPr>
        <w:t>f</w:t>
      </w:r>
      <w:r w:rsidRPr="009D4CAF">
        <w:rPr>
          <w:spacing w:val="6"/>
        </w:rPr>
        <w:t>o</w:t>
      </w:r>
      <w:r w:rsidRPr="009D4CAF">
        <w:t>r</w:t>
      </w:r>
      <w:r w:rsidRPr="009D4CAF">
        <w:rPr>
          <w:spacing w:val="6"/>
        </w:rPr>
        <w:t xml:space="preserve"> </w:t>
      </w:r>
      <w:r w:rsidRPr="009D4CAF">
        <w:t>a</w:t>
      </w:r>
      <w:r w:rsidRPr="009D4CAF">
        <w:rPr>
          <w:spacing w:val="7"/>
        </w:rPr>
        <w:t xml:space="preserve"> </w:t>
      </w:r>
      <w:r w:rsidRPr="009D4CAF">
        <w:rPr>
          <w:spacing w:val="4"/>
        </w:rPr>
        <w:t>s</w:t>
      </w:r>
      <w:r w:rsidRPr="009D4CAF">
        <w:rPr>
          <w:spacing w:val="3"/>
        </w:rPr>
        <w:t>u</w:t>
      </w:r>
      <w:r w:rsidRPr="009D4CAF">
        <w:rPr>
          <w:spacing w:val="4"/>
        </w:rPr>
        <w:t>it</w:t>
      </w:r>
      <w:r w:rsidRPr="009D4CAF">
        <w:rPr>
          <w:spacing w:val="3"/>
        </w:rPr>
        <w:t>a</w:t>
      </w:r>
      <w:r w:rsidRPr="009D4CAF">
        <w:rPr>
          <w:spacing w:val="6"/>
        </w:rPr>
        <w:t>b</w:t>
      </w:r>
      <w:r w:rsidRPr="009D4CAF">
        <w:rPr>
          <w:spacing w:val="4"/>
        </w:rPr>
        <w:t>l</w:t>
      </w:r>
      <w:r w:rsidRPr="009D4CAF">
        <w:t>e</w:t>
      </w:r>
      <w:r w:rsidRPr="009D4CAF">
        <w:rPr>
          <w:spacing w:val="2"/>
        </w:rPr>
        <w:t xml:space="preserve"> </w:t>
      </w:r>
      <w:r w:rsidRPr="009D4CAF">
        <w:rPr>
          <w:spacing w:val="5"/>
        </w:rPr>
        <w:t>e</w:t>
      </w:r>
      <w:r w:rsidRPr="009D4CAF">
        <w:rPr>
          <w:spacing w:val="3"/>
        </w:rPr>
        <w:t>n</w:t>
      </w:r>
      <w:r w:rsidRPr="009D4CAF">
        <w:rPr>
          <w:spacing w:val="4"/>
        </w:rPr>
        <w:t>t</w:t>
      </w:r>
      <w:r w:rsidRPr="009D4CAF">
        <w:rPr>
          <w:spacing w:val="5"/>
        </w:rPr>
        <w:t>r</w:t>
      </w:r>
      <w:r w:rsidRPr="009D4CAF">
        <w:t>y</w:t>
      </w:r>
      <w:r w:rsidRPr="009D4CAF">
        <w:rPr>
          <w:spacing w:val="2"/>
        </w:rPr>
        <w:t xml:space="preserve"> </w:t>
      </w:r>
      <w:r w:rsidRPr="009D4CAF">
        <w:rPr>
          <w:spacing w:val="4"/>
        </w:rPr>
        <w:t>l</w:t>
      </w:r>
      <w:r w:rsidRPr="009D4CAF">
        <w:rPr>
          <w:spacing w:val="5"/>
        </w:rPr>
        <w:t>e</w:t>
      </w:r>
      <w:r w:rsidRPr="009D4CAF">
        <w:rPr>
          <w:spacing w:val="3"/>
        </w:rPr>
        <w:t>v</w:t>
      </w:r>
      <w:r w:rsidRPr="009D4CAF">
        <w:rPr>
          <w:spacing w:val="5"/>
        </w:rPr>
        <w:t>e</w:t>
      </w:r>
      <w:r w:rsidRPr="009D4CAF">
        <w:t>l</w:t>
      </w:r>
      <w:r w:rsidRPr="009D4CAF">
        <w:rPr>
          <w:spacing w:val="3"/>
        </w:rPr>
        <w:t xml:space="preserve"> p</w:t>
      </w:r>
      <w:r w:rsidRPr="009D4CAF">
        <w:rPr>
          <w:spacing w:val="6"/>
        </w:rPr>
        <w:t>o</w:t>
      </w:r>
      <w:r w:rsidRPr="009D4CAF">
        <w:rPr>
          <w:spacing w:val="4"/>
        </w:rPr>
        <w:t>sit</w:t>
      </w:r>
      <w:r w:rsidRPr="009D4CAF">
        <w:rPr>
          <w:spacing w:val="2"/>
        </w:rPr>
        <w:t>i</w:t>
      </w:r>
      <w:r w:rsidRPr="009D4CAF">
        <w:rPr>
          <w:spacing w:val="6"/>
        </w:rPr>
        <w:t>o</w:t>
      </w:r>
      <w:r w:rsidRPr="009D4CAF">
        <w:t>n</w:t>
      </w:r>
      <w:r w:rsidRPr="009D4CAF">
        <w:rPr>
          <w:spacing w:val="2"/>
        </w:rPr>
        <w:t xml:space="preserve"> </w:t>
      </w:r>
      <w:r w:rsidRPr="009D4CAF">
        <w:t>w</w:t>
      </w:r>
      <w:r w:rsidRPr="009D4CAF">
        <w:rPr>
          <w:spacing w:val="5"/>
        </w:rPr>
        <w:t>i</w:t>
      </w:r>
      <w:r w:rsidRPr="009D4CAF">
        <w:rPr>
          <w:spacing w:val="4"/>
        </w:rPr>
        <w:t>t</w:t>
      </w:r>
      <w:r w:rsidRPr="009D4CAF">
        <w:t>h</w:t>
      </w:r>
      <w:r w:rsidRPr="009D4CAF">
        <w:rPr>
          <w:spacing w:val="4"/>
        </w:rPr>
        <w:t xml:space="preserve"> </w:t>
      </w:r>
      <w:r w:rsidRPr="009D4CAF">
        <w:t xml:space="preserve">a </w:t>
      </w:r>
      <w:r w:rsidRPr="009D4CAF">
        <w:rPr>
          <w:spacing w:val="5"/>
        </w:rPr>
        <w:t>c</w:t>
      </w:r>
      <w:r w:rsidRPr="009D4CAF">
        <w:rPr>
          <w:spacing w:val="6"/>
        </w:rPr>
        <w:t>o</w:t>
      </w:r>
      <w:r w:rsidRPr="009D4CAF">
        <w:rPr>
          <w:spacing w:val="1"/>
        </w:rPr>
        <w:t>m</w:t>
      </w:r>
      <w:r w:rsidRPr="009D4CAF">
        <w:rPr>
          <w:spacing w:val="6"/>
        </w:rPr>
        <w:t>p</w:t>
      </w:r>
      <w:r w:rsidRPr="009D4CAF">
        <w:rPr>
          <w:spacing w:val="5"/>
        </w:rPr>
        <w:t>a</w:t>
      </w:r>
      <w:r w:rsidRPr="009D4CAF">
        <w:rPr>
          <w:spacing w:val="3"/>
        </w:rPr>
        <w:t>n</w:t>
      </w:r>
      <w:r w:rsidRPr="009D4CAF">
        <w:t>y</w:t>
      </w:r>
      <w:r w:rsidRPr="009D4CAF">
        <w:rPr>
          <w:spacing w:val="-1"/>
        </w:rPr>
        <w:t xml:space="preserve"> </w:t>
      </w:r>
      <w:r w:rsidRPr="009D4CAF">
        <w:rPr>
          <w:spacing w:val="4"/>
        </w:rPr>
        <w:t>t</w:t>
      </w:r>
      <w:r w:rsidRPr="009D4CAF">
        <w:rPr>
          <w:spacing w:val="3"/>
        </w:rPr>
        <w:t>h</w:t>
      </w:r>
      <w:r w:rsidRPr="009D4CAF">
        <w:rPr>
          <w:spacing w:val="5"/>
        </w:rPr>
        <w:t>a</w:t>
      </w:r>
      <w:r w:rsidRPr="009D4CAF">
        <w:t>t</w:t>
      </w:r>
      <w:r w:rsidRPr="009D4CAF">
        <w:rPr>
          <w:spacing w:val="6"/>
        </w:rPr>
        <w:t xml:space="preserve"> </w:t>
      </w:r>
      <w:r w:rsidRPr="009D4CAF">
        <w:rPr>
          <w:spacing w:val="5"/>
        </w:rPr>
        <w:t>e</w:t>
      </w:r>
      <w:r w:rsidRPr="009D4CAF">
        <w:rPr>
          <w:spacing w:val="3"/>
        </w:rPr>
        <w:t>n</w:t>
      </w:r>
      <w:r w:rsidRPr="009D4CAF">
        <w:rPr>
          <w:spacing w:val="5"/>
        </w:rPr>
        <w:t>c</w:t>
      </w:r>
      <w:r w:rsidRPr="009D4CAF">
        <w:rPr>
          <w:spacing w:val="6"/>
        </w:rPr>
        <w:t>o</w:t>
      </w:r>
      <w:r w:rsidRPr="009D4CAF">
        <w:rPr>
          <w:spacing w:val="3"/>
        </w:rPr>
        <w:t>ur</w:t>
      </w:r>
      <w:r w:rsidRPr="009D4CAF">
        <w:rPr>
          <w:spacing w:val="5"/>
        </w:rPr>
        <w:t>a</w:t>
      </w:r>
      <w:r w:rsidRPr="009D4CAF">
        <w:rPr>
          <w:spacing w:val="3"/>
        </w:rPr>
        <w:t>g</w:t>
      </w:r>
      <w:r w:rsidRPr="009D4CAF">
        <w:rPr>
          <w:spacing w:val="5"/>
        </w:rPr>
        <w:t>e</w:t>
      </w:r>
      <w:r w:rsidRPr="009D4CAF">
        <w:t>s</w:t>
      </w:r>
      <w:r w:rsidRPr="009D4CAF">
        <w:rPr>
          <w:spacing w:val="-2"/>
        </w:rPr>
        <w:t xml:space="preserve"> </w:t>
      </w:r>
      <w:r w:rsidRPr="009D4CAF">
        <w:rPr>
          <w:spacing w:val="6"/>
        </w:rPr>
        <w:t>p</w:t>
      </w:r>
      <w:r w:rsidRPr="009D4CAF">
        <w:rPr>
          <w:spacing w:val="3"/>
        </w:rPr>
        <w:t>e</w:t>
      </w:r>
      <w:r w:rsidRPr="009D4CAF">
        <w:rPr>
          <w:spacing w:val="6"/>
        </w:rPr>
        <w:t>o</w:t>
      </w:r>
      <w:r w:rsidRPr="009D4CAF">
        <w:rPr>
          <w:spacing w:val="3"/>
        </w:rPr>
        <w:t>p</w:t>
      </w:r>
      <w:r w:rsidRPr="009D4CAF">
        <w:rPr>
          <w:spacing w:val="4"/>
        </w:rPr>
        <w:t>l</w:t>
      </w:r>
      <w:r w:rsidRPr="009D4CAF">
        <w:t>e</w:t>
      </w:r>
      <w:r w:rsidRPr="009D4CAF">
        <w:rPr>
          <w:spacing w:val="3"/>
        </w:rPr>
        <w:t xml:space="preserve"> </w:t>
      </w:r>
      <w:r w:rsidRPr="009D4CAF">
        <w:rPr>
          <w:spacing w:val="4"/>
        </w:rPr>
        <w:t>t</w:t>
      </w:r>
      <w:r w:rsidRPr="009D4CAF">
        <w:t>o</w:t>
      </w:r>
      <w:r w:rsidRPr="009D4CAF">
        <w:rPr>
          <w:spacing w:val="6"/>
        </w:rPr>
        <w:t xml:space="preserve"> </w:t>
      </w:r>
      <w:r w:rsidRPr="009D4CAF">
        <w:rPr>
          <w:spacing w:val="3"/>
        </w:rPr>
        <w:t>d</w:t>
      </w:r>
      <w:r w:rsidRPr="009D4CAF">
        <w:rPr>
          <w:spacing w:val="5"/>
        </w:rPr>
        <w:t>e</w:t>
      </w:r>
      <w:r w:rsidRPr="009D4CAF">
        <w:rPr>
          <w:spacing w:val="3"/>
        </w:rPr>
        <w:t>v</w:t>
      </w:r>
      <w:r w:rsidRPr="009D4CAF">
        <w:rPr>
          <w:spacing w:val="5"/>
        </w:rPr>
        <w:t>e</w:t>
      </w:r>
      <w:r w:rsidRPr="009D4CAF">
        <w:rPr>
          <w:spacing w:val="2"/>
        </w:rPr>
        <w:t>l</w:t>
      </w:r>
      <w:r w:rsidRPr="009D4CAF">
        <w:rPr>
          <w:spacing w:val="6"/>
        </w:rPr>
        <w:t>o</w:t>
      </w:r>
      <w:r w:rsidRPr="009D4CAF">
        <w:t>p</w:t>
      </w:r>
      <w:r w:rsidRPr="009D4CAF">
        <w:rPr>
          <w:spacing w:val="2"/>
        </w:rPr>
        <w:t xml:space="preserve"> </w:t>
      </w:r>
      <w:r w:rsidRPr="009D4CAF">
        <w:rPr>
          <w:spacing w:val="3"/>
        </w:rPr>
        <w:t>un</w:t>
      </w:r>
      <w:r w:rsidRPr="009D4CAF">
        <w:rPr>
          <w:spacing w:val="4"/>
        </w:rPr>
        <w:t>i</w:t>
      </w:r>
      <w:r w:rsidRPr="009D4CAF">
        <w:rPr>
          <w:spacing w:val="6"/>
        </w:rPr>
        <w:t>q</w:t>
      </w:r>
      <w:r w:rsidRPr="009D4CAF">
        <w:rPr>
          <w:spacing w:val="3"/>
        </w:rPr>
        <w:t>u</w:t>
      </w:r>
      <w:r w:rsidRPr="009D4CAF">
        <w:t>e</w:t>
      </w:r>
      <w:r w:rsidRPr="009D4CAF">
        <w:rPr>
          <w:spacing w:val="5"/>
        </w:rPr>
        <w:t xml:space="preserve"> </w:t>
      </w:r>
      <w:r w:rsidRPr="009D4CAF">
        <w:rPr>
          <w:spacing w:val="4"/>
        </w:rPr>
        <w:t>s</w:t>
      </w:r>
      <w:r w:rsidRPr="009D4CAF">
        <w:rPr>
          <w:spacing w:val="3"/>
        </w:rPr>
        <w:t>k</w:t>
      </w:r>
      <w:r w:rsidRPr="009D4CAF">
        <w:rPr>
          <w:spacing w:val="4"/>
        </w:rPr>
        <w:t>ill</w:t>
      </w:r>
      <w:r w:rsidRPr="009D4CAF">
        <w:rPr>
          <w:spacing w:val="13"/>
        </w:rPr>
        <w:t>s</w:t>
      </w:r>
      <w:r w:rsidRPr="009D4CAF">
        <w:t>.</w:t>
      </w:r>
    </w:p>
    <w:p w14:paraId="10F0BE37" w14:textId="77777777" w:rsidR="00FE1011" w:rsidRPr="009D4CAF" w:rsidRDefault="00FE1011">
      <w:pPr>
        <w:spacing w:before="8" w:line="220" w:lineRule="exact"/>
        <w:rPr>
          <w:sz w:val="22"/>
          <w:szCs w:val="22"/>
        </w:rPr>
      </w:pPr>
    </w:p>
    <w:p w14:paraId="7EBDF9DA" w14:textId="77777777" w:rsidR="00FE1011" w:rsidRPr="009D4CAF" w:rsidRDefault="009D4CAF">
      <w:r w:rsidRPr="009D4CAF">
        <w:t>A</w:t>
      </w:r>
      <w:r w:rsidRPr="009D4CAF">
        <w:rPr>
          <w:spacing w:val="4"/>
        </w:rPr>
        <w:t>C</w:t>
      </w:r>
      <w:r w:rsidRPr="009D4CAF">
        <w:t>A</w:t>
      </w:r>
      <w:r w:rsidRPr="009D4CAF">
        <w:rPr>
          <w:spacing w:val="3"/>
        </w:rPr>
        <w:t>DEMI</w:t>
      </w:r>
      <w:r w:rsidRPr="009D4CAF">
        <w:t>C</w:t>
      </w:r>
      <w:r w:rsidRPr="009D4CAF">
        <w:rPr>
          <w:spacing w:val="-7"/>
        </w:rPr>
        <w:t xml:space="preserve"> </w:t>
      </w:r>
      <w:r w:rsidRPr="009D4CAF">
        <w:rPr>
          <w:spacing w:val="2"/>
        </w:rPr>
        <w:t>Q</w:t>
      </w:r>
      <w:r w:rsidRPr="009D4CAF">
        <w:rPr>
          <w:spacing w:val="5"/>
        </w:rPr>
        <w:t>U</w:t>
      </w:r>
      <w:r w:rsidRPr="009D4CAF">
        <w:rPr>
          <w:spacing w:val="2"/>
        </w:rPr>
        <w:t>A</w:t>
      </w:r>
      <w:r w:rsidRPr="009D4CAF">
        <w:t>L</w:t>
      </w:r>
      <w:r w:rsidRPr="009D4CAF">
        <w:rPr>
          <w:spacing w:val="3"/>
        </w:rPr>
        <w:t>I</w:t>
      </w:r>
      <w:r w:rsidRPr="009D4CAF">
        <w:rPr>
          <w:spacing w:val="2"/>
        </w:rPr>
        <w:t>F</w:t>
      </w:r>
      <w:r w:rsidRPr="009D4CAF">
        <w:rPr>
          <w:spacing w:val="3"/>
        </w:rPr>
        <w:t>I</w:t>
      </w:r>
      <w:r w:rsidRPr="009D4CAF">
        <w:rPr>
          <w:spacing w:val="1"/>
        </w:rPr>
        <w:t>C</w:t>
      </w:r>
      <w:r w:rsidRPr="009D4CAF">
        <w:rPr>
          <w:spacing w:val="-22"/>
        </w:rPr>
        <w:t>A</w:t>
      </w:r>
      <w:r w:rsidRPr="009D4CAF">
        <w:rPr>
          <w:spacing w:val="5"/>
        </w:rPr>
        <w:t>T</w:t>
      </w:r>
      <w:r w:rsidRPr="009D4CAF">
        <w:rPr>
          <w:spacing w:val="3"/>
        </w:rPr>
        <w:t>I</w:t>
      </w:r>
      <w:r w:rsidRPr="009D4CAF">
        <w:rPr>
          <w:spacing w:val="2"/>
        </w:rPr>
        <w:t>ON</w:t>
      </w:r>
      <w:r w:rsidRPr="009D4CAF">
        <w:t>S</w:t>
      </w:r>
    </w:p>
    <w:p w14:paraId="59271109" w14:textId="77777777" w:rsidR="00FE1011" w:rsidRPr="009D4CAF" w:rsidRDefault="00FE1011">
      <w:pPr>
        <w:spacing w:before="6" w:line="120" w:lineRule="exact"/>
        <w:rPr>
          <w:sz w:val="13"/>
          <w:szCs w:val="13"/>
        </w:rPr>
      </w:pPr>
    </w:p>
    <w:p w14:paraId="4AC57563" w14:textId="77777777" w:rsidR="00FE1011" w:rsidRPr="009D4CAF" w:rsidRDefault="00FE1011">
      <w:pPr>
        <w:spacing w:line="200" w:lineRule="exact"/>
      </w:pPr>
    </w:p>
    <w:tbl>
      <w:tblPr>
        <w:tblW w:w="0" w:type="auto"/>
        <w:tblInd w:w="-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85"/>
        <w:gridCol w:w="2374"/>
      </w:tblGrid>
      <w:tr w:rsidR="009D4CAF" w:rsidRPr="009D4CAF" w14:paraId="2EDAF5BC" w14:textId="77777777">
        <w:trPr>
          <w:trHeight w:hRule="exact" w:val="250"/>
        </w:trPr>
        <w:tc>
          <w:tcPr>
            <w:tcW w:w="3385" w:type="dxa"/>
            <w:tcBorders>
              <w:top w:val="nil"/>
              <w:left w:val="nil"/>
              <w:bottom w:val="nil"/>
              <w:right w:val="nil"/>
            </w:tcBorders>
          </w:tcPr>
          <w:p w14:paraId="14353F1E" w14:textId="77777777" w:rsidR="00FE1011" w:rsidRPr="009D4CAF" w:rsidRDefault="009D4CAF">
            <w:pPr>
              <w:spacing w:line="200" w:lineRule="exact"/>
              <w:ind w:left="120"/>
            </w:pPr>
            <w:r w:rsidRPr="009D4CAF">
              <w:rPr>
                <w:b/>
                <w:i/>
                <w:spacing w:val="1"/>
              </w:rPr>
              <w:t>C</w:t>
            </w:r>
            <w:r w:rsidRPr="009D4CAF">
              <w:rPr>
                <w:b/>
                <w:i/>
                <w:spacing w:val="3"/>
              </w:rPr>
              <w:t>ove</w:t>
            </w:r>
            <w:r w:rsidRPr="009D4CAF">
              <w:rPr>
                <w:b/>
                <w:i/>
                <w:spacing w:val="2"/>
              </w:rPr>
              <w:t>ntr</w:t>
            </w:r>
            <w:r w:rsidRPr="009D4CAF">
              <w:rPr>
                <w:b/>
                <w:i/>
              </w:rPr>
              <w:t>y</w:t>
            </w:r>
            <w:r w:rsidRPr="009D4CAF">
              <w:rPr>
                <w:b/>
                <w:i/>
                <w:spacing w:val="-2"/>
              </w:rPr>
              <w:t xml:space="preserve"> </w:t>
            </w:r>
            <w:r w:rsidRPr="009D4CAF">
              <w:rPr>
                <w:b/>
                <w:i/>
                <w:spacing w:val="2"/>
              </w:rPr>
              <w:t>N</w:t>
            </w:r>
            <w:r w:rsidRPr="009D4CAF">
              <w:rPr>
                <w:b/>
                <w:i/>
                <w:spacing w:val="3"/>
              </w:rPr>
              <w:t>o</w:t>
            </w:r>
            <w:r w:rsidRPr="009D4CAF">
              <w:rPr>
                <w:b/>
                <w:i/>
                <w:spacing w:val="2"/>
              </w:rPr>
              <w:t>rt</w:t>
            </w:r>
            <w:r w:rsidRPr="009D4CAF">
              <w:rPr>
                <w:b/>
                <w:i/>
              </w:rPr>
              <w:t>h</w:t>
            </w:r>
            <w:r w:rsidRPr="009D4CAF">
              <w:rPr>
                <w:b/>
                <w:i/>
                <w:spacing w:val="2"/>
              </w:rPr>
              <w:t xml:space="preserve"> </w:t>
            </w:r>
            <w:r w:rsidRPr="009D4CAF">
              <w:rPr>
                <w:b/>
                <w:i/>
                <w:spacing w:val="1"/>
              </w:rPr>
              <w:t>C</w:t>
            </w:r>
            <w:r w:rsidRPr="009D4CAF">
              <w:rPr>
                <w:b/>
                <w:i/>
                <w:spacing w:val="3"/>
              </w:rPr>
              <w:t>o</w:t>
            </w:r>
            <w:r w:rsidRPr="009D4CAF">
              <w:rPr>
                <w:b/>
                <w:i/>
                <w:spacing w:val="2"/>
              </w:rPr>
              <w:t>ll</w:t>
            </w:r>
            <w:r w:rsidRPr="009D4CAF">
              <w:rPr>
                <w:b/>
                <w:i/>
              </w:rPr>
              <w:t>e</w:t>
            </w:r>
            <w:r w:rsidRPr="009D4CAF">
              <w:rPr>
                <w:b/>
                <w:i/>
                <w:spacing w:val="4"/>
              </w:rPr>
              <w:t>g</w:t>
            </w:r>
            <w:r w:rsidRPr="009D4CAF">
              <w:rPr>
                <w:b/>
                <w:i/>
              </w:rPr>
              <w:t>e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</w:tcPr>
          <w:p w14:paraId="59C327CE" w14:textId="77777777" w:rsidR="00FE1011" w:rsidRPr="009D4CAF" w:rsidRDefault="009D4CAF">
            <w:pPr>
              <w:spacing w:line="200" w:lineRule="exact"/>
              <w:ind w:left="1267"/>
            </w:pPr>
            <w:r w:rsidRPr="009D4CAF">
              <w:rPr>
                <w:b/>
                <w:i/>
                <w:spacing w:val="4"/>
              </w:rPr>
              <w:t>20</w:t>
            </w:r>
            <w:r w:rsidRPr="009D4CAF">
              <w:rPr>
                <w:b/>
                <w:i/>
                <w:spacing w:val="1"/>
              </w:rPr>
              <w:t>1</w:t>
            </w:r>
            <w:r w:rsidRPr="009D4CAF">
              <w:rPr>
                <w:b/>
                <w:i/>
              </w:rPr>
              <w:t>1</w:t>
            </w:r>
            <w:r w:rsidRPr="009D4CAF">
              <w:rPr>
                <w:b/>
                <w:i/>
                <w:spacing w:val="1"/>
              </w:rPr>
              <w:t xml:space="preserve"> </w:t>
            </w:r>
            <w:r w:rsidRPr="009D4CAF">
              <w:rPr>
                <w:b/>
                <w:i/>
              </w:rPr>
              <w:t>-</w:t>
            </w:r>
            <w:r w:rsidRPr="009D4CAF">
              <w:rPr>
                <w:b/>
                <w:i/>
                <w:spacing w:val="3"/>
              </w:rPr>
              <w:t xml:space="preserve"> 2</w:t>
            </w:r>
            <w:r w:rsidRPr="009D4CAF">
              <w:rPr>
                <w:b/>
                <w:i/>
                <w:spacing w:val="1"/>
              </w:rPr>
              <w:t>0</w:t>
            </w:r>
            <w:r w:rsidRPr="009D4CAF">
              <w:rPr>
                <w:b/>
                <w:i/>
                <w:spacing w:val="3"/>
              </w:rPr>
              <w:t>1</w:t>
            </w:r>
            <w:r w:rsidRPr="009D4CAF">
              <w:rPr>
                <w:b/>
                <w:i/>
              </w:rPr>
              <w:t>2</w:t>
            </w:r>
          </w:p>
        </w:tc>
      </w:tr>
      <w:tr w:rsidR="009D4CAF" w:rsidRPr="009D4CAF" w14:paraId="20C156D9" w14:textId="77777777">
        <w:trPr>
          <w:trHeight w:hRule="exact" w:val="250"/>
        </w:trPr>
        <w:tc>
          <w:tcPr>
            <w:tcW w:w="3385" w:type="dxa"/>
            <w:tcBorders>
              <w:top w:val="nil"/>
              <w:left w:val="nil"/>
              <w:bottom w:val="nil"/>
              <w:right w:val="nil"/>
            </w:tcBorders>
          </w:tcPr>
          <w:p w14:paraId="2111F65B" w14:textId="77777777" w:rsidR="00FE1011" w:rsidRPr="009D4CAF" w:rsidRDefault="009D4CAF">
            <w:pPr>
              <w:spacing w:before="24" w:line="220" w:lineRule="exact"/>
              <w:ind w:left="120"/>
            </w:pPr>
            <w:r w:rsidRPr="009D4CAF">
              <w:rPr>
                <w:spacing w:val="3"/>
                <w:position w:val="-1"/>
              </w:rPr>
              <w:t>D</w:t>
            </w:r>
            <w:r w:rsidRPr="009D4CAF">
              <w:rPr>
                <w:spacing w:val="2"/>
                <w:position w:val="-1"/>
              </w:rPr>
              <w:t>i</w:t>
            </w:r>
            <w:r w:rsidRPr="009D4CAF">
              <w:rPr>
                <w:spacing w:val="3"/>
                <w:position w:val="-1"/>
              </w:rPr>
              <w:t>plo</w:t>
            </w:r>
            <w:r w:rsidRPr="009D4CAF">
              <w:rPr>
                <w:spacing w:val="-1"/>
                <w:position w:val="-1"/>
              </w:rPr>
              <w:t>m</w:t>
            </w:r>
            <w:r w:rsidRPr="009D4CAF">
              <w:rPr>
                <w:position w:val="-1"/>
              </w:rPr>
              <w:t>a</w:t>
            </w:r>
            <w:r w:rsidRPr="009D4CAF">
              <w:rPr>
                <w:spacing w:val="-1"/>
                <w:position w:val="-1"/>
              </w:rPr>
              <w:t xml:space="preserve"> </w:t>
            </w:r>
            <w:r w:rsidRPr="009D4CAF">
              <w:rPr>
                <w:spacing w:val="2"/>
                <w:position w:val="-1"/>
              </w:rPr>
              <w:t>i</w:t>
            </w:r>
            <w:r w:rsidRPr="009D4CAF">
              <w:rPr>
                <w:position w:val="-1"/>
              </w:rPr>
              <w:t>n</w:t>
            </w:r>
            <w:r w:rsidRPr="009D4CAF">
              <w:rPr>
                <w:spacing w:val="2"/>
                <w:position w:val="-1"/>
              </w:rPr>
              <w:t xml:space="preserve"> </w:t>
            </w:r>
            <w:r w:rsidRPr="009D4CAF">
              <w:rPr>
                <w:spacing w:val="4"/>
                <w:position w:val="-1"/>
              </w:rPr>
              <w:t>W</w:t>
            </w:r>
            <w:r w:rsidRPr="009D4CAF">
              <w:rPr>
                <w:spacing w:val="3"/>
                <w:position w:val="-1"/>
              </w:rPr>
              <w:t>e</w:t>
            </w:r>
            <w:r w:rsidRPr="009D4CAF">
              <w:rPr>
                <w:spacing w:val="2"/>
                <w:position w:val="-1"/>
              </w:rPr>
              <w:t>l</w:t>
            </w:r>
            <w:r w:rsidRPr="009D4CAF">
              <w:rPr>
                <w:spacing w:val="3"/>
                <w:position w:val="-1"/>
              </w:rPr>
              <w:t>d</w:t>
            </w:r>
            <w:r w:rsidRPr="009D4CAF">
              <w:rPr>
                <w:spacing w:val="2"/>
                <w:position w:val="-1"/>
              </w:rPr>
              <w:t>i</w:t>
            </w:r>
            <w:r w:rsidRPr="009D4CAF">
              <w:rPr>
                <w:spacing w:val="1"/>
                <w:position w:val="-1"/>
              </w:rPr>
              <w:t>n</w:t>
            </w:r>
            <w:r w:rsidRPr="009D4CAF">
              <w:rPr>
                <w:position w:val="-1"/>
              </w:rPr>
              <w:t>g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</w:tcPr>
          <w:p w14:paraId="4924B85B" w14:textId="77777777" w:rsidR="00FE1011" w:rsidRPr="009D4CAF" w:rsidRDefault="009D4CAF">
            <w:pPr>
              <w:spacing w:before="24" w:line="220" w:lineRule="exact"/>
              <w:ind w:left="1267"/>
            </w:pPr>
            <w:r w:rsidRPr="009D4CAF">
              <w:rPr>
                <w:spacing w:val="14"/>
                <w:position w:val="-1"/>
              </w:rPr>
              <w:t>P</w:t>
            </w:r>
            <w:r w:rsidRPr="009D4CAF">
              <w:rPr>
                <w:spacing w:val="12"/>
                <w:position w:val="-1"/>
              </w:rPr>
              <w:t>a</w:t>
            </w:r>
            <w:r w:rsidRPr="009D4CAF">
              <w:rPr>
                <w:spacing w:val="14"/>
                <w:position w:val="-1"/>
              </w:rPr>
              <w:t>s</w:t>
            </w:r>
            <w:r w:rsidRPr="009D4CAF">
              <w:rPr>
                <w:position w:val="-1"/>
              </w:rPr>
              <w:t>s</w:t>
            </w:r>
          </w:p>
        </w:tc>
      </w:tr>
    </w:tbl>
    <w:p w14:paraId="342D89DD" w14:textId="77777777" w:rsidR="00FE1011" w:rsidRPr="009D4CAF" w:rsidRDefault="00FE1011">
      <w:pPr>
        <w:spacing w:line="200" w:lineRule="exact"/>
      </w:pPr>
    </w:p>
    <w:p w14:paraId="520EC49E" w14:textId="77777777" w:rsidR="00FE1011" w:rsidRPr="009D4CAF" w:rsidRDefault="00FE1011">
      <w:pPr>
        <w:spacing w:before="16" w:line="200" w:lineRule="exact"/>
      </w:pPr>
    </w:p>
    <w:tbl>
      <w:tblPr>
        <w:tblW w:w="0" w:type="auto"/>
        <w:tblInd w:w="-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55"/>
        <w:gridCol w:w="2005"/>
      </w:tblGrid>
      <w:tr w:rsidR="009D4CAF" w:rsidRPr="009D4CAF" w14:paraId="1F674181" w14:textId="77777777">
        <w:trPr>
          <w:trHeight w:hRule="exact" w:val="251"/>
        </w:trPr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</w:tcPr>
          <w:p w14:paraId="1B99B95E" w14:textId="77777777" w:rsidR="00FE1011" w:rsidRPr="009D4CAF" w:rsidRDefault="009D4CAF">
            <w:pPr>
              <w:spacing w:line="200" w:lineRule="exact"/>
              <w:ind w:left="120"/>
            </w:pPr>
            <w:r w:rsidRPr="009D4CAF">
              <w:rPr>
                <w:b/>
                <w:i/>
                <w:spacing w:val="1"/>
              </w:rPr>
              <w:t>B</w:t>
            </w:r>
            <w:r w:rsidRPr="009D4CAF">
              <w:rPr>
                <w:b/>
                <w:i/>
                <w:spacing w:val="2"/>
              </w:rPr>
              <w:t>ir</w:t>
            </w:r>
            <w:r w:rsidRPr="009D4CAF">
              <w:rPr>
                <w:b/>
                <w:i/>
                <w:spacing w:val="6"/>
              </w:rPr>
              <w:t>m</w:t>
            </w:r>
            <w:r w:rsidRPr="009D4CAF">
              <w:rPr>
                <w:b/>
                <w:i/>
                <w:spacing w:val="2"/>
              </w:rPr>
              <w:t>in</w:t>
            </w:r>
            <w:r w:rsidRPr="009D4CAF">
              <w:rPr>
                <w:b/>
                <w:i/>
                <w:spacing w:val="3"/>
              </w:rPr>
              <w:t>g</w:t>
            </w:r>
            <w:r w:rsidRPr="009D4CAF">
              <w:rPr>
                <w:b/>
                <w:i/>
                <w:spacing w:val="2"/>
              </w:rPr>
              <w:t>h</w:t>
            </w:r>
            <w:r w:rsidRPr="009D4CAF">
              <w:rPr>
                <w:b/>
                <w:i/>
                <w:spacing w:val="1"/>
              </w:rPr>
              <w:t>a</w:t>
            </w:r>
            <w:r w:rsidRPr="009D4CAF">
              <w:rPr>
                <w:b/>
                <w:i/>
              </w:rPr>
              <w:t>m</w:t>
            </w:r>
            <w:r w:rsidRPr="009D4CAF">
              <w:rPr>
                <w:b/>
                <w:i/>
                <w:spacing w:val="-5"/>
              </w:rPr>
              <w:t xml:space="preserve"> </w:t>
            </w:r>
            <w:r w:rsidRPr="009D4CAF">
              <w:rPr>
                <w:b/>
                <w:i/>
                <w:spacing w:val="2"/>
              </w:rPr>
              <w:t>S</w:t>
            </w:r>
            <w:r w:rsidRPr="009D4CAF">
              <w:rPr>
                <w:b/>
                <w:i/>
                <w:spacing w:val="3"/>
              </w:rPr>
              <w:t>o</w:t>
            </w:r>
            <w:r w:rsidRPr="009D4CAF">
              <w:rPr>
                <w:b/>
                <w:i/>
                <w:spacing w:val="2"/>
              </w:rPr>
              <w:t>ut</w:t>
            </w:r>
            <w:r w:rsidRPr="009D4CAF">
              <w:rPr>
                <w:b/>
                <w:i/>
              </w:rPr>
              <w:t>h</w:t>
            </w:r>
            <w:r w:rsidRPr="009D4CAF">
              <w:rPr>
                <w:b/>
                <w:i/>
                <w:spacing w:val="1"/>
              </w:rPr>
              <w:t xml:space="preserve"> </w:t>
            </w:r>
            <w:r w:rsidRPr="009D4CAF">
              <w:rPr>
                <w:b/>
                <w:i/>
                <w:spacing w:val="3"/>
              </w:rPr>
              <w:t>H</w:t>
            </w:r>
            <w:r w:rsidRPr="009D4CAF">
              <w:rPr>
                <w:b/>
                <w:i/>
                <w:spacing w:val="2"/>
              </w:rPr>
              <w:t>i</w:t>
            </w:r>
            <w:r w:rsidRPr="009D4CAF">
              <w:rPr>
                <w:b/>
                <w:i/>
                <w:spacing w:val="3"/>
              </w:rPr>
              <w:t>g</w:t>
            </w:r>
            <w:r w:rsidRPr="009D4CAF">
              <w:rPr>
                <w:b/>
                <w:i/>
              </w:rPr>
              <w:t xml:space="preserve">h </w:t>
            </w:r>
            <w:r w:rsidRPr="009D4CAF">
              <w:rPr>
                <w:b/>
                <w:i/>
                <w:spacing w:val="2"/>
              </w:rPr>
              <w:t>S</w:t>
            </w:r>
            <w:r w:rsidRPr="009D4CAF">
              <w:rPr>
                <w:b/>
                <w:i/>
              </w:rPr>
              <w:t>c</w:t>
            </w:r>
            <w:r w:rsidRPr="009D4CAF">
              <w:rPr>
                <w:b/>
                <w:i/>
                <w:spacing w:val="2"/>
              </w:rPr>
              <w:t>h</w:t>
            </w:r>
            <w:r w:rsidRPr="009D4CAF">
              <w:rPr>
                <w:b/>
                <w:i/>
                <w:spacing w:val="3"/>
              </w:rPr>
              <w:t>oo</w:t>
            </w:r>
            <w:r w:rsidRPr="009D4CAF">
              <w:rPr>
                <w:b/>
                <w:i/>
              </w:rPr>
              <w:t>l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14:paraId="73690810" w14:textId="77777777" w:rsidR="00FE1011" w:rsidRPr="009D4CAF" w:rsidRDefault="009D4CAF">
            <w:pPr>
              <w:spacing w:line="200" w:lineRule="exact"/>
              <w:ind w:left="896"/>
            </w:pPr>
            <w:r w:rsidRPr="009D4CAF">
              <w:rPr>
                <w:b/>
                <w:i/>
                <w:spacing w:val="3"/>
              </w:rPr>
              <w:t>20</w:t>
            </w:r>
            <w:r w:rsidRPr="009D4CAF">
              <w:rPr>
                <w:b/>
                <w:i/>
                <w:spacing w:val="1"/>
              </w:rPr>
              <w:t>0</w:t>
            </w:r>
            <w:r w:rsidRPr="009D4CAF">
              <w:rPr>
                <w:b/>
                <w:i/>
              </w:rPr>
              <w:t>8</w:t>
            </w:r>
            <w:r w:rsidRPr="009D4CAF">
              <w:rPr>
                <w:b/>
                <w:i/>
                <w:spacing w:val="1"/>
              </w:rPr>
              <w:t xml:space="preserve"> </w:t>
            </w:r>
            <w:r w:rsidRPr="009D4CAF">
              <w:rPr>
                <w:b/>
                <w:i/>
              </w:rPr>
              <w:t>-</w:t>
            </w:r>
            <w:r w:rsidRPr="009D4CAF">
              <w:rPr>
                <w:b/>
                <w:i/>
                <w:spacing w:val="3"/>
              </w:rPr>
              <w:t xml:space="preserve"> 2</w:t>
            </w:r>
            <w:r w:rsidRPr="009D4CAF">
              <w:rPr>
                <w:b/>
                <w:i/>
                <w:spacing w:val="1"/>
              </w:rPr>
              <w:t>0</w:t>
            </w:r>
            <w:r w:rsidRPr="009D4CAF">
              <w:rPr>
                <w:b/>
                <w:i/>
                <w:spacing w:val="4"/>
              </w:rPr>
              <w:t>1</w:t>
            </w:r>
            <w:r w:rsidRPr="009D4CAF">
              <w:rPr>
                <w:b/>
                <w:i/>
              </w:rPr>
              <w:t>1</w:t>
            </w:r>
          </w:p>
        </w:tc>
      </w:tr>
      <w:tr w:rsidR="009D4CAF" w:rsidRPr="009D4CAF" w14:paraId="7EA88FD0" w14:textId="77777777">
        <w:trPr>
          <w:trHeight w:hRule="exact" w:val="304"/>
        </w:trPr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</w:tcPr>
          <w:p w14:paraId="5748B6B9" w14:textId="77777777" w:rsidR="00FE1011" w:rsidRPr="009D4CAF" w:rsidRDefault="009D4CAF">
            <w:pPr>
              <w:spacing w:before="25"/>
              <w:ind w:left="120"/>
            </w:pPr>
            <w:r w:rsidRPr="009D4CAF">
              <w:rPr>
                <w:spacing w:val="3"/>
              </w:rPr>
              <w:t>Ma</w:t>
            </w:r>
            <w:r w:rsidRPr="009D4CAF">
              <w:rPr>
                <w:spacing w:val="2"/>
              </w:rPr>
              <w:t>t</w:t>
            </w:r>
            <w:r w:rsidRPr="009D4CAF">
              <w:rPr>
                <w:spacing w:val="1"/>
              </w:rPr>
              <w:t>h</w:t>
            </w:r>
            <w:r w:rsidRPr="009D4CAF">
              <w:t>s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14:paraId="1B96AE47" w14:textId="77777777" w:rsidR="00FE1011" w:rsidRPr="009D4CAF" w:rsidRDefault="009D4CAF">
            <w:pPr>
              <w:spacing w:before="25"/>
              <w:ind w:left="861" w:right="679"/>
              <w:jc w:val="center"/>
            </w:pPr>
            <w:r w:rsidRPr="009D4CAF">
              <w:rPr>
                <w:spacing w:val="14"/>
                <w:w w:val="99"/>
              </w:rPr>
              <w:t>P</w:t>
            </w:r>
            <w:r w:rsidRPr="009D4CAF">
              <w:rPr>
                <w:spacing w:val="12"/>
                <w:w w:val="99"/>
              </w:rPr>
              <w:t>a</w:t>
            </w:r>
            <w:r w:rsidRPr="009D4CAF">
              <w:rPr>
                <w:spacing w:val="14"/>
                <w:w w:val="99"/>
              </w:rPr>
              <w:t>s</w:t>
            </w:r>
            <w:r w:rsidRPr="009D4CAF">
              <w:rPr>
                <w:w w:val="99"/>
              </w:rPr>
              <w:t>s</w:t>
            </w:r>
          </w:p>
        </w:tc>
      </w:tr>
      <w:tr w:rsidR="009D4CAF" w:rsidRPr="009D4CAF" w14:paraId="19D78CD8" w14:textId="77777777">
        <w:trPr>
          <w:trHeight w:hRule="exact" w:val="305"/>
        </w:trPr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</w:tcPr>
          <w:p w14:paraId="23A21D58" w14:textId="77777777" w:rsidR="00FE1011" w:rsidRPr="009D4CAF" w:rsidRDefault="009D4CAF">
            <w:pPr>
              <w:spacing w:before="26"/>
              <w:ind w:left="120"/>
            </w:pPr>
            <w:r w:rsidRPr="009D4CAF">
              <w:rPr>
                <w:spacing w:val="13"/>
              </w:rPr>
              <w:t>Eng</w:t>
            </w:r>
            <w:r w:rsidRPr="009D4CAF">
              <w:rPr>
                <w:spacing w:val="14"/>
              </w:rPr>
              <w:t>l</w:t>
            </w:r>
            <w:r w:rsidRPr="009D4CAF">
              <w:rPr>
                <w:spacing w:val="12"/>
              </w:rPr>
              <w:t>i</w:t>
            </w:r>
            <w:r w:rsidRPr="009D4CAF">
              <w:rPr>
                <w:spacing w:val="14"/>
              </w:rPr>
              <w:t>s</w:t>
            </w:r>
            <w:r w:rsidRPr="009D4CAF">
              <w:t>h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14:paraId="1D4C7956" w14:textId="77777777" w:rsidR="00FE1011" w:rsidRPr="009D4CAF" w:rsidRDefault="009D4CAF">
            <w:pPr>
              <w:spacing w:before="26"/>
              <w:ind w:left="861" w:right="679"/>
              <w:jc w:val="center"/>
            </w:pPr>
            <w:r w:rsidRPr="009D4CAF">
              <w:rPr>
                <w:spacing w:val="14"/>
                <w:w w:val="99"/>
              </w:rPr>
              <w:t>P</w:t>
            </w:r>
            <w:r w:rsidRPr="009D4CAF">
              <w:rPr>
                <w:spacing w:val="12"/>
                <w:w w:val="99"/>
              </w:rPr>
              <w:t>a</w:t>
            </w:r>
            <w:r w:rsidRPr="009D4CAF">
              <w:rPr>
                <w:spacing w:val="14"/>
                <w:w w:val="99"/>
              </w:rPr>
              <w:t>s</w:t>
            </w:r>
            <w:r w:rsidRPr="009D4CAF">
              <w:rPr>
                <w:w w:val="99"/>
              </w:rPr>
              <w:t>s</w:t>
            </w:r>
          </w:p>
        </w:tc>
      </w:tr>
      <w:tr w:rsidR="009D4CAF" w:rsidRPr="009D4CAF" w14:paraId="36AB693C" w14:textId="77777777">
        <w:trPr>
          <w:trHeight w:hRule="exact" w:val="305"/>
        </w:trPr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</w:tcPr>
          <w:p w14:paraId="7D430193" w14:textId="77777777" w:rsidR="00FE1011" w:rsidRPr="009D4CAF" w:rsidRDefault="009D4CAF">
            <w:pPr>
              <w:spacing w:before="26"/>
              <w:ind w:left="120"/>
            </w:pPr>
            <w:r w:rsidRPr="009D4CAF">
              <w:rPr>
                <w:spacing w:val="12"/>
              </w:rPr>
              <w:t>Ge</w:t>
            </w:r>
            <w:r w:rsidRPr="009D4CAF">
              <w:rPr>
                <w:spacing w:val="15"/>
              </w:rPr>
              <w:t>o</w:t>
            </w:r>
            <w:r w:rsidRPr="009D4CAF">
              <w:rPr>
                <w:spacing w:val="11"/>
              </w:rPr>
              <w:t>g</w:t>
            </w:r>
            <w:r w:rsidRPr="009D4CAF">
              <w:rPr>
                <w:spacing w:val="15"/>
              </w:rPr>
              <w:t>r</w:t>
            </w:r>
            <w:r w:rsidRPr="009D4CAF">
              <w:rPr>
                <w:spacing w:val="12"/>
              </w:rPr>
              <w:t>a</w:t>
            </w:r>
            <w:r w:rsidRPr="009D4CAF">
              <w:rPr>
                <w:spacing w:val="15"/>
              </w:rPr>
              <w:t>p</w:t>
            </w:r>
            <w:r w:rsidRPr="009D4CAF">
              <w:rPr>
                <w:spacing w:val="13"/>
              </w:rPr>
              <w:t>h</w:t>
            </w:r>
            <w:r w:rsidRPr="009D4CAF">
              <w:t>y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14:paraId="0EA04CB5" w14:textId="77777777" w:rsidR="00FE1011" w:rsidRPr="009D4CAF" w:rsidRDefault="009D4CAF">
            <w:pPr>
              <w:spacing w:before="26"/>
              <w:ind w:left="861" w:right="679"/>
              <w:jc w:val="center"/>
            </w:pPr>
            <w:r w:rsidRPr="009D4CAF">
              <w:rPr>
                <w:spacing w:val="14"/>
                <w:w w:val="99"/>
              </w:rPr>
              <w:t>P</w:t>
            </w:r>
            <w:r w:rsidRPr="009D4CAF">
              <w:rPr>
                <w:spacing w:val="12"/>
                <w:w w:val="99"/>
              </w:rPr>
              <w:t>a</w:t>
            </w:r>
            <w:r w:rsidRPr="009D4CAF">
              <w:rPr>
                <w:spacing w:val="14"/>
                <w:w w:val="99"/>
              </w:rPr>
              <w:t>s</w:t>
            </w:r>
            <w:r w:rsidRPr="009D4CAF">
              <w:rPr>
                <w:w w:val="99"/>
              </w:rPr>
              <w:t>s</w:t>
            </w:r>
          </w:p>
        </w:tc>
      </w:tr>
      <w:tr w:rsidR="009D4CAF" w:rsidRPr="009D4CAF" w14:paraId="40346F88" w14:textId="77777777">
        <w:trPr>
          <w:trHeight w:hRule="exact" w:val="252"/>
        </w:trPr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</w:tcPr>
          <w:p w14:paraId="68F10673" w14:textId="77777777" w:rsidR="00FE1011" w:rsidRPr="009D4CAF" w:rsidRDefault="009D4CAF">
            <w:pPr>
              <w:spacing w:before="26" w:line="220" w:lineRule="exact"/>
              <w:ind w:left="120"/>
            </w:pPr>
            <w:r w:rsidRPr="009D4CAF">
              <w:rPr>
                <w:spacing w:val="14"/>
                <w:position w:val="-1"/>
              </w:rPr>
              <w:t>P</w:t>
            </w:r>
            <w:r w:rsidRPr="009D4CAF">
              <w:rPr>
                <w:spacing w:val="13"/>
                <w:position w:val="-1"/>
              </w:rPr>
              <w:t>h</w:t>
            </w:r>
            <w:r w:rsidRPr="009D4CAF">
              <w:rPr>
                <w:spacing w:val="11"/>
                <w:position w:val="-1"/>
              </w:rPr>
              <w:t>y</w:t>
            </w:r>
            <w:r w:rsidRPr="009D4CAF">
              <w:rPr>
                <w:spacing w:val="14"/>
                <w:position w:val="-1"/>
              </w:rPr>
              <w:t>si</w:t>
            </w:r>
            <w:r w:rsidRPr="009D4CAF">
              <w:rPr>
                <w:spacing w:val="15"/>
                <w:position w:val="-1"/>
              </w:rPr>
              <w:t>c</w:t>
            </w:r>
            <w:r w:rsidRPr="009D4CAF">
              <w:rPr>
                <w:position w:val="-1"/>
              </w:rPr>
              <w:t>s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14:paraId="019159F3" w14:textId="77777777" w:rsidR="00FE1011" w:rsidRPr="009D4CAF" w:rsidRDefault="009D4CAF">
            <w:pPr>
              <w:spacing w:before="26" w:line="220" w:lineRule="exact"/>
              <w:ind w:left="861" w:right="679"/>
              <w:jc w:val="center"/>
            </w:pPr>
            <w:r w:rsidRPr="009D4CAF">
              <w:rPr>
                <w:spacing w:val="14"/>
                <w:w w:val="99"/>
                <w:position w:val="-1"/>
              </w:rPr>
              <w:t>P</w:t>
            </w:r>
            <w:r w:rsidRPr="009D4CAF">
              <w:rPr>
                <w:spacing w:val="12"/>
                <w:w w:val="99"/>
                <w:position w:val="-1"/>
              </w:rPr>
              <w:t>a</w:t>
            </w:r>
            <w:r w:rsidRPr="009D4CAF">
              <w:rPr>
                <w:spacing w:val="14"/>
                <w:w w:val="99"/>
                <w:position w:val="-1"/>
              </w:rPr>
              <w:t>s</w:t>
            </w:r>
            <w:r w:rsidRPr="009D4CAF">
              <w:rPr>
                <w:w w:val="99"/>
                <w:position w:val="-1"/>
              </w:rPr>
              <w:t>s</w:t>
            </w:r>
          </w:p>
        </w:tc>
      </w:tr>
    </w:tbl>
    <w:p w14:paraId="36A78D59" w14:textId="77777777" w:rsidR="00FE1011" w:rsidRPr="009D4CAF" w:rsidRDefault="00FE1011">
      <w:pPr>
        <w:spacing w:before="4" w:line="180" w:lineRule="exact"/>
        <w:rPr>
          <w:sz w:val="18"/>
          <w:szCs w:val="18"/>
        </w:rPr>
      </w:pPr>
    </w:p>
    <w:p w14:paraId="54E66593" w14:textId="77777777" w:rsidR="00FE1011" w:rsidRPr="009D4CAF" w:rsidRDefault="00FE1011">
      <w:pPr>
        <w:spacing w:line="200" w:lineRule="exact"/>
      </w:pPr>
    </w:p>
    <w:p w14:paraId="25D394DE" w14:textId="77777777" w:rsidR="00FE1011" w:rsidRPr="009D4CAF" w:rsidRDefault="009D4CAF">
      <w:r w:rsidRPr="009D4CAF">
        <w:rPr>
          <w:spacing w:val="4"/>
        </w:rPr>
        <w:t>W</w:t>
      </w:r>
      <w:r w:rsidRPr="009D4CAF">
        <w:rPr>
          <w:spacing w:val="3"/>
        </w:rPr>
        <w:t>E</w:t>
      </w:r>
      <w:r w:rsidRPr="009D4CAF">
        <w:t>L</w:t>
      </w:r>
      <w:r w:rsidRPr="009D4CAF">
        <w:rPr>
          <w:spacing w:val="2"/>
        </w:rPr>
        <w:t>D</w:t>
      </w:r>
      <w:r w:rsidRPr="009D4CAF">
        <w:rPr>
          <w:spacing w:val="3"/>
        </w:rPr>
        <w:t>I</w:t>
      </w:r>
      <w:r w:rsidRPr="009D4CAF">
        <w:rPr>
          <w:spacing w:val="2"/>
        </w:rPr>
        <w:t>N</w:t>
      </w:r>
      <w:r w:rsidRPr="009D4CAF">
        <w:t>G</w:t>
      </w:r>
      <w:r w:rsidRPr="009D4CAF">
        <w:rPr>
          <w:spacing w:val="-2"/>
        </w:rPr>
        <w:t xml:space="preserve"> </w:t>
      </w:r>
      <w:r w:rsidRPr="009D4CAF">
        <w:rPr>
          <w:spacing w:val="2"/>
        </w:rPr>
        <w:t>SK</w:t>
      </w:r>
      <w:r w:rsidRPr="009D4CAF">
        <w:rPr>
          <w:spacing w:val="3"/>
        </w:rPr>
        <w:t>I</w:t>
      </w:r>
      <w:r w:rsidRPr="009D4CAF">
        <w:t>LLS</w:t>
      </w:r>
      <w:r w:rsidRPr="009D4CAF">
        <w:rPr>
          <w:spacing w:val="-12"/>
        </w:rPr>
        <w:t xml:space="preserve"> </w:t>
      </w:r>
      <w:r w:rsidRPr="009D4CAF">
        <w:t>A</w:t>
      </w:r>
      <w:r w:rsidRPr="009D4CAF">
        <w:rPr>
          <w:spacing w:val="3"/>
        </w:rPr>
        <w:t>Q</w:t>
      </w:r>
      <w:r w:rsidRPr="009D4CAF">
        <w:rPr>
          <w:spacing w:val="2"/>
        </w:rPr>
        <w:t>U</w:t>
      </w:r>
      <w:r w:rsidRPr="009D4CAF">
        <w:rPr>
          <w:spacing w:val="3"/>
        </w:rPr>
        <w:t>I</w:t>
      </w:r>
      <w:r w:rsidRPr="009D4CAF">
        <w:rPr>
          <w:spacing w:val="4"/>
        </w:rPr>
        <w:t>R</w:t>
      </w:r>
      <w:r w:rsidRPr="009D4CAF">
        <w:rPr>
          <w:spacing w:val="3"/>
        </w:rPr>
        <w:t>E</w:t>
      </w:r>
      <w:r w:rsidRPr="009D4CAF">
        <w:t>D</w:t>
      </w:r>
      <w:r w:rsidRPr="009D4CAF">
        <w:rPr>
          <w:spacing w:val="-9"/>
        </w:rPr>
        <w:t xml:space="preserve"> </w:t>
      </w:r>
      <w:r w:rsidRPr="009D4CAF">
        <w:rPr>
          <w:spacing w:val="4"/>
        </w:rPr>
        <w:t>W</w:t>
      </w:r>
      <w:r w:rsidRPr="009D4CAF">
        <w:rPr>
          <w:spacing w:val="2"/>
        </w:rPr>
        <w:t>H</w:t>
      </w:r>
      <w:r w:rsidRPr="009D4CAF">
        <w:rPr>
          <w:spacing w:val="3"/>
        </w:rPr>
        <w:t>I</w:t>
      </w:r>
      <w:r w:rsidRPr="009D4CAF">
        <w:t>L</w:t>
      </w:r>
      <w:r w:rsidRPr="009D4CAF">
        <w:rPr>
          <w:spacing w:val="2"/>
        </w:rPr>
        <w:t>S</w:t>
      </w:r>
      <w:r w:rsidRPr="009D4CAF">
        <w:t>T</w:t>
      </w:r>
      <w:r w:rsidRPr="009D4CAF">
        <w:rPr>
          <w:spacing w:val="-5"/>
        </w:rPr>
        <w:t xml:space="preserve"> </w:t>
      </w:r>
      <w:r w:rsidRPr="009D4CAF">
        <w:t>S</w:t>
      </w:r>
      <w:r w:rsidRPr="009D4CAF">
        <w:rPr>
          <w:spacing w:val="5"/>
        </w:rPr>
        <w:t>T</w:t>
      </w:r>
      <w:r w:rsidRPr="009D4CAF">
        <w:rPr>
          <w:spacing w:val="2"/>
        </w:rPr>
        <w:t>UD</w:t>
      </w:r>
      <w:r w:rsidRPr="009D4CAF">
        <w:t>Y</w:t>
      </w:r>
      <w:r w:rsidRPr="009D4CAF">
        <w:rPr>
          <w:spacing w:val="3"/>
        </w:rPr>
        <w:t>I</w:t>
      </w:r>
      <w:r w:rsidRPr="009D4CAF">
        <w:rPr>
          <w:spacing w:val="2"/>
        </w:rPr>
        <w:t>N</w:t>
      </w:r>
      <w:r w:rsidRPr="009D4CAF">
        <w:t>G</w:t>
      </w:r>
    </w:p>
    <w:p w14:paraId="4102C1AB" w14:textId="77777777" w:rsidR="00FE1011" w:rsidRPr="009D4CAF" w:rsidRDefault="00FE1011">
      <w:pPr>
        <w:spacing w:before="10" w:line="220" w:lineRule="exact"/>
        <w:rPr>
          <w:sz w:val="22"/>
          <w:szCs w:val="22"/>
        </w:rPr>
      </w:pPr>
    </w:p>
    <w:p w14:paraId="21CC9FBB" w14:textId="77777777" w:rsidR="00FE1011" w:rsidRPr="009D4CAF" w:rsidRDefault="009D4CAF">
      <w:r w:rsidRPr="009D4CAF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9D4CAF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9D4CAF">
        <w:rPr>
          <w:spacing w:val="4"/>
        </w:rPr>
        <w:t>P</w:t>
      </w:r>
      <w:r w:rsidRPr="009D4CAF">
        <w:rPr>
          <w:spacing w:val="1"/>
        </w:rPr>
        <w:t>r</w:t>
      </w:r>
      <w:r w:rsidRPr="009D4CAF">
        <w:rPr>
          <w:spacing w:val="3"/>
        </w:rPr>
        <w:t>o</w:t>
      </w:r>
      <w:r w:rsidRPr="009D4CAF">
        <w:rPr>
          <w:spacing w:val="1"/>
        </w:rPr>
        <w:t>f</w:t>
      </w:r>
      <w:r w:rsidRPr="009D4CAF">
        <w:rPr>
          <w:spacing w:val="2"/>
        </w:rPr>
        <w:t>i</w:t>
      </w:r>
      <w:r w:rsidRPr="009D4CAF">
        <w:rPr>
          <w:spacing w:val="3"/>
        </w:rPr>
        <w:t>c</w:t>
      </w:r>
      <w:r w:rsidRPr="009D4CAF">
        <w:rPr>
          <w:spacing w:val="2"/>
        </w:rPr>
        <w:t>i</w:t>
      </w:r>
      <w:r w:rsidRPr="009D4CAF">
        <w:rPr>
          <w:spacing w:val="3"/>
        </w:rPr>
        <w:t>e</w:t>
      </w:r>
      <w:r w:rsidRPr="009D4CAF">
        <w:rPr>
          <w:spacing w:val="1"/>
        </w:rPr>
        <w:t>n</w:t>
      </w:r>
      <w:r w:rsidRPr="009D4CAF">
        <w:t>t</w:t>
      </w:r>
      <w:r w:rsidRPr="009D4CAF">
        <w:rPr>
          <w:spacing w:val="-3"/>
        </w:rPr>
        <w:t xml:space="preserve"> </w:t>
      </w:r>
      <w:r w:rsidRPr="009D4CAF">
        <w:rPr>
          <w:spacing w:val="2"/>
        </w:rPr>
        <w:t>i</w:t>
      </w:r>
      <w:r w:rsidRPr="009D4CAF">
        <w:t>n</w:t>
      </w:r>
      <w:r w:rsidRPr="009D4CAF">
        <w:rPr>
          <w:spacing w:val="2"/>
        </w:rPr>
        <w:t xml:space="preserve"> t</w:t>
      </w:r>
      <w:r w:rsidRPr="009D4CAF">
        <w:rPr>
          <w:spacing w:val="1"/>
        </w:rPr>
        <w:t>h</w:t>
      </w:r>
      <w:r w:rsidRPr="009D4CAF">
        <w:t>e</w:t>
      </w:r>
      <w:r w:rsidRPr="009D4CAF">
        <w:rPr>
          <w:spacing w:val="3"/>
        </w:rPr>
        <w:t xml:space="preserve"> </w:t>
      </w:r>
      <w:r w:rsidRPr="009D4CAF">
        <w:rPr>
          <w:spacing w:val="1"/>
        </w:rPr>
        <w:t>u</w:t>
      </w:r>
      <w:r w:rsidRPr="009D4CAF">
        <w:rPr>
          <w:spacing w:val="2"/>
        </w:rPr>
        <w:t>s</w:t>
      </w:r>
      <w:r w:rsidRPr="009D4CAF">
        <w:t>e</w:t>
      </w:r>
      <w:r w:rsidRPr="009D4CAF">
        <w:rPr>
          <w:spacing w:val="2"/>
        </w:rPr>
        <w:t xml:space="preserve"> </w:t>
      </w:r>
      <w:r w:rsidRPr="009D4CAF">
        <w:rPr>
          <w:spacing w:val="3"/>
        </w:rPr>
        <w:t>o</w:t>
      </w:r>
      <w:r w:rsidRPr="009D4CAF">
        <w:t>f</w:t>
      </w:r>
      <w:r w:rsidRPr="009D4CAF">
        <w:rPr>
          <w:spacing w:val="4"/>
        </w:rPr>
        <w:t xml:space="preserve"> </w:t>
      </w:r>
      <w:r w:rsidRPr="009D4CAF">
        <w:rPr>
          <w:spacing w:val="-2"/>
        </w:rPr>
        <w:t>w</w:t>
      </w:r>
      <w:r w:rsidRPr="009D4CAF">
        <w:rPr>
          <w:spacing w:val="3"/>
        </w:rPr>
        <w:t>e</w:t>
      </w:r>
      <w:r w:rsidRPr="009D4CAF">
        <w:rPr>
          <w:spacing w:val="2"/>
        </w:rPr>
        <w:t>l</w:t>
      </w:r>
      <w:r w:rsidRPr="009D4CAF">
        <w:rPr>
          <w:spacing w:val="3"/>
        </w:rPr>
        <w:t>d</w:t>
      </w:r>
      <w:r w:rsidRPr="009D4CAF">
        <w:rPr>
          <w:spacing w:val="2"/>
        </w:rPr>
        <w:t>i</w:t>
      </w:r>
      <w:r w:rsidRPr="009D4CAF">
        <w:rPr>
          <w:spacing w:val="1"/>
        </w:rPr>
        <w:t>n</w:t>
      </w:r>
      <w:r w:rsidRPr="009D4CAF">
        <w:t>g</w:t>
      </w:r>
      <w:r w:rsidRPr="009D4CAF">
        <w:rPr>
          <w:spacing w:val="-2"/>
        </w:rPr>
        <w:t xml:space="preserve"> </w:t>
      </w:r>
      <w:r w:rsidRPr="009D4CAF">
        <w:rPr>
          <w:spacing w:val="3"/>
        </w:rPr>
        <w:t>eq</w:t>
      </w:r>
      <w:r w:rsidRPr="009D4CAF">
        <w:rPr>
          <w:spacing w:val="1"/>
        </w:rPr>
        <w:t>u</w:t>
      </w:r>
      <w:r w:rsidRPr="009D4CAF">
        <w:rPr>
          <w:spacing w:val="2"/>
        </w:rPr>
        <w:t>i</w:t>
      </w:r>
      <w:r w:rsidRPr="009D4CAF">
        <w:rPr>
          <w:spacing w:val="6"/>
        </w:rPr>
        <w:t>p</w:t>
      </w:r>
      <w:r w:rsidRPr="009D4CAF">
        <w:rPr>
          <w:spacing w:val="-1"/>
        </w:rPr>
        <w:t>m</w:t>
      </w:r>
      <w:r w:rsidRPr="009D4CAF">
        <w:rPr>
          <w:spacing w:val="3"/>
        </w:rPr>
        <w:t>e</w:t>
      </w:r>
      <w:r w:rsidRPr="009D4CAF">
        <w:rPr>
          <w:spacing w:val="1"/>
        </w:rPr>
        <w:t>n</w:t>
      </w:r>
      <w:r w:rsidRPr="009D4CAF">
        <w:rPr>
          <w:spacing w:val="11"/>
        </w:rPr>
        <w:t>t</w:t>
      </w:r>
      <w:r w:rsidRPr="009D4CAF">
        <w:t>.</w:t>
      </w:r>
    </w:p>
    <w:p w14:paraId="42187DE8" w14:textId="77777777" w:rsidR="00FE1011" w:rsidRPr="009D4CAF" w:rsidRDefault="009D4CAF">
      <w:pPr>
        <w:spacing w:before="1"/>
      </w:pPr>
      <w:r w:rsidRPr="009D4CAF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9D4CAF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9D4CAF">
        <w:rPr>
          <w:spacing w:val="2"/>
        </w:rPr>
        <w:t>K</w:t>
      </w:r>
      <w:r w:rsidRPr="009D4CAF">
        <w:rPr>
          <w:spacing w:val="3"/>
        </w:rPr>
        <w:t>eep</w:t>
      </w:r>
      <w:r w:rsidRPr="009D4CAF">
        <w:rPr>
          <w:spacing w:val="2"/>
        </w:rPr>
        <w:t>i</w:t>
      </w:r>
      <w:r w:rsidRPr="009D4CAF">
        <w:rPr>
          <w:spacing w:val="1"/>
        </w:rPr>
        <w:t>n</w:t>
      </w:r>
      <w:r w:rsidRPr="009D4CAF">
        <w:t>g</w:t>
      </w:r>
      <w:r w:rsidRPr="009D4CAF">
        <w:rPr>
          <w:spacing w:val="-1"/>
        </w:rPr>
        <w:t xml:space="preserve"> </w:t>
      </w:r>
      <w:r w:rsidRPr="009D4CAF">
        <w:rPr>
          <w:spacing w:val="-2"/>
        </w:rPr>
        <w:t>w</w:t>
      </w:r>
      <w:r w:rsidRPr="009D4CAF">
        <w:rPr>
          <w:spacing w:val="3"/>
        </w:rPr>
        <w:t>or</w:t>
      </w:r>
      <w:r w:rsidRPr="009D4CAF">
        <w:t xml:space="preserve">k </w:t>
      </w:r>
      <w:r w:rsidRPr="009D4CAF">
        <w:rPr>
          <w:spacing w:val="2"/>
        </w:rPr>
        <w:t>st</w:t>
      </w:r>
      <w:r w:rsidRPr="009D4CAF">
        <w:rPr>
          <w:spacing w:val="3"/>
        </w:rPr>
        <w:t>a</w:t>
      </w:r>
      <w:r w:rsidRPr="009D4CAF">
        <w:rPr>
          <w:spacing w:val="2"/>
        </w:rPr>
        <w:t>t</w:t>
      </w:r>
      <w:r w:rsidRPr="009D4CAF">
        <w:rPr>
          <w:spacing w:val="5"/>
        </w:rPr>
        <w:t>i</w:t>
      </w:r>
      <w:r w:rsidRPr="009D4CAF">
        <w:rPr>
          <w:spacing w:val="3"/>
        </w:rPr>
        <w:t>o</w:t>
      </w:r>
      <w:r w:rsidRPr="009D4CAF">
        <w:rPr>
          <w:spacing w:val="1"/>
        </w:rPr>
        <w:t>n</w:t>
      </w:r>
      <w:r w:rsidRPr="009D4CAF">
        <w:t>s</w:t>
      </w:r>
      <w:r w:rsidRPr="009D4CAF">
        <w:rPr>
          <w:spacing w:val="-2"/>
        </w:rPr>
        <w:t xml:space="preserve"> </w:t>
      </w:r>
      <w:r w:rsidRPr="009D4CAF">
        <w:rPr>
          <w:spacing w:val="2"/>
        </w:rPr>
        <w:t>i</w:t>
      </w:r>
      <w:r w:rsidRPr="009D4CAF">
        <w:t>n</w:t>
      </w:r>
      <w:r w:rsidRPr="009D4CAF">
        <w:rPr>
          <w:spacing w:val="2"/>
        </w:rPr>
        <w:t xml:space="preserve"> </w:t>
      </w:r>
      <w:r w:rsidRPr="009D4CAF">
        <w:t>a</w:t>
      </w:r>
      <w:r w:rsidRPr="009D4CAF">
        <w:rPr>
          <w:spacing w:val="4"/>
        </w:rPr>
        <w:t xml:space="preserve"> </w:t>
      </w:r>
      <w:r w:rsidRPr="009D4CAF">
        <w:rPr>
          <w:spacing w:val="3"/>
        </w:rPr>
        <w:t>c</w:t>
      </w:r>
      <w:r w:rsidRPr="009D4CAF">
        <w:rPr>
          <w:spacing w:val="2"/>
        </w:rPr>
        <w:t>l</w:t>
      </w:r>
      <w:r w:rsidRPr="009D4CAF">
        <w:rPr>
          <w:spacing w:val="3"/>
        </w:rPr>
        <w:t>ea</w:t>
      </w:r>
      <w:r w:rsidRPr="009D4CAF">
        <w:t xml:space="preserve">n </w:t>
      </w:r>
      <w:r w:rsidRPr="009D4CAF">
        <w:rPr>
          <w:spacing w:val="3"/>
        </w:rPr>
        <w:t>a</w:t>
      </w:r>
      <w:r w:rsidRPr="009D4CAF">
        <w:rPr>
          <w:spacing w:val="1"/>
        </w:rPr>
        <w:t>n</w:t>
      </w:r>
      <w:r w:rsidRPr="009D4CAF">
        <w:t>d</w:t>
      </w:r>
      <w:r w:rsidRPr="009D4CAF">
        <w:rPr>
          <w:spacing w:val="3"/>
        </w:rPr>
        <w:t xml:space="preserve"> </w:t>
      </w:r>
      <w:r w:rsidRPr="009D4CAF">
        <w:rPr>
          <w:spacing w:val="2"/>
        </w:rPr>
        <w:t>s</w:t>
      </w:r>
      <w:r w:rsidRPr="009D4CAF">
        <w:rPr>
          <w:spacing w:val="3"/>
        </w:rPr>
        <w:t>a</w:t>
      </w:r>
      <w:r w:rsidRPr="009D4CAF">
        <w:rPr>
          <w:spacing w:val="1"/>
        </w:rPr>
        <w:t>f</w:t>
      </w:r>
      <w:r w:rsidRPr="009D4CAF">
        <w:t>e</w:t>
      </w:r>
      <w:r w:rsidRPr="009D4CAF">
        <w:rPr>
          <w:spacing w:val="2"/>
        </w:rPr>
        <w:t xml:space="preserve"> </w:t>
      </w:r>
      <w:r w:rsidRPr="009D4CAF">
        <w:rPr>
          <w:spacing w:val="3"/>
        </w:rPr>
        <w:t>co</w:t>
      </w:r>
      <w:r w:rsidRPr="009D4CAF">
        <w:rPr>
          <w:spacing w:val="1"/>
        </w:rPr>
        <w:t>n</w:t>
      </w:r>
      <w:r w:rsidRPr="009D4CAF">
        <w:rPr>
          <w:spacing w:val="3"/>
        </w:rPr>
        <w:t>d</w:t>
      </w:r>
      <w:r w:rsidRPr="009D4CAF">
        <w:rPr>
          <w:spacing w:val="2"/>
        </w:rPr>
        <w:t>it</w:t>
      </w:r>
      <w:r w:rsidRPr="009D4CAF">
        <w:t>i</w:t>
      </w:r>
      <w:r w:rsidRPr="009D4CAF">
        <w:rPr>
          <w:spacing w:val="3"/>
        </w:rPr>
        <w:t>o</w:t>
      </w:r>
      <w:r w:rsidRPr="009D4CAF">
        <w:rPr>
          <w:spacing w:val="8"/>
        </w:rPr>
        <w:t>n</w:t>
      </w:r>
      <w:r w:rsidRPr="009D4CAF">
        <w:t>.</w:t>
      </w:r>
    </w:p>
    <w:p w14:paraId="40A3173B" w14:textId="77777777" w:rsidR="00FE1011" w:rsidRPr="009D4CAF" w:rsidRDefault="009D4CAF">
      <w:pPr>
        <w:spacing w:line="240" w:lineRule="exact"/>
      </w:pPr>
      <w:r w:rsidRPr="009D4CAF">
        <w:rPr>
          <w:rFonts w:ascii="Segoe MDL2 Assets" w:eastAsia="Segoe MDL2 Assets" w:hAnsi="Segoe MDL2 Assets" w:cs="Segoe MDL2 Assets"/>
          <w:w w:val="45"/>
          <w:position w:val="-1"/>
        </w:rPr>
        <w:t xml:space="preserve">  </w:t>
      </w:r>
      <w:r w:rsidRPr="009D4CAF">
        <w:rPr>
          <w:rFonts w:ascii="Segoe MDL2 Assets" w:eastAsia="Segoe MDL2 Assets" w:hAnsi="Segoe MDL2 Assets" w:cs="Segoe MDL2 Assets"/>
          <w:spacing w:val="5"/>
          <w:w w:val="45"/>
          <w:position w:val="-1"/>
        </w:rPr>
        <w:t xml:space="preserve"> </w:t>
      </w:r>
      <w:r w:rsidRPr="009D4CAF">
        <w:rPr>
          <w:spacing w:val="4"/>
          <w:position w:val="-1"/>
        </w:rPr>
        <w:t>W</w:t>
      </w:r>
      <w:r w:rsidRPr="009D4CAF">
        <w:rPr>
          <w:spacing w:val="3"/>
          <w:position w:val="-1"/>
        </w:rPr>
        <w:t>or</w:t>
      </w:r>
      <w:r w:rsidRPr="009D4CAF">
        <w:rPr>
          <w:spacing w:val="1"/>
          <w:position w:val="-1"/>
        </w:rPr>
        <w:t>k</w:t>
      </w:r>
      <w:r w:rsidRPr="009D4CAF">
        <w:rPr>
          <w:spacing w:val="2"/>
          <w:position w:val="-1"/>
        </w:rPr>
        <w:t>i</w:t>
      </w:r>
      <w:r w:rsidRPr="009D4CAF">
        <w:rPr>
          <w:spacing w:val="1"/>
          <w:position w:val="-1"/>
        </w:rPr>
        <w:t>n</w:t>
      </w:r>
      <w:r w:rsidRPr="009D4CAF">
        <w:rPr>
          <w:position w:val="-1"/>
        </w:rPr>
        <w:t>g</w:t>
      </w:r>
      <w:r w:rsidRPr="009D4CAF">
        <w:rPr>
          <w:spacing w:val="-3"/>
          <w:position w:val="-1"/>
        </w:rPr>
        <w:t xml:space="preserve"> </w:t>
      </w:r>
      <w:r w:rsidRPr="009D4CAF">
        <w:rPr>
          <w:spacing w:val="1"/>
          <w:position w:val="-1"/>
        </w:rPr>
        <w:t>f</w:t>
      </w:r>
      <w:r w:rsidRPr="009D4CAF">
        <w:rPr>
          <w:spacing w:val="3"/>
          <w:position w:val="-1"/>
        </w:rPr>
        <w:t>ro</w:t>
      </w:r>
      <w:r w:rsidRPr="009D4CAF">
        <w:rPr>
          <w:position w:val="-1"/>
        </w:rPr>
        <w:t>m</w:t>
      </w:r>
      <w:r w:rsidRPr="009D4CAF">
        <w:rPr>
          <w:spacing w:val="-3"/>
          <w:position w:val="-1"/>
        </w:rPr>
        <w:t xml:space="preserve"> </w:t>
      </w:r>
      <w:r w:rsidRPr="009D4CAF">
        <w:rPr>
          <w:spacing w:val="3"/>
          <w:position w:val="-1"/>
        </w:rPr>
        <w:t>en</w:t>
      </w:r>
      <w:r w:rsidRPr="009D4CAF">
        <w:rPr>
          <w:spacing w:val="1"/>
          <w:position w:val="-1"/>
        </w:rPr>
        <w:t>g</w:t>
      </w:r>
      <w:r w:rsidRPr="009D4CAF">
        <w:rPr>
          <w:spacing w:val="2"/>
          <w:position w:val="-1"/>
        </w:rPr>
        <w:t>i</w:t>
      </w:r>
      <w:r w:rsidRPr="009D4CAF">
        <w:rPr>
          <w:spacing w:val="1"/>
          <w:position w:val="-1"/>
        </w:rPr>
        <w:t>n</w:t>
      </w:r>
      <w:r w:rsidRPr="009D4CAF">
        <w:rPr>
          <w:spacing w:val="3"/>
          <w:position w:val="-1"/>
        </w:rPr>
        <w:t>eer</w:t>
      </w:r>
      <w:r w:rsidRPr="009D4CAF">
        <w:rPr>
          <w:spacing w:val="2"/>
          <w:position w:val="-1"/>
        </w:rPr>
        <w:t>i</w:t>
      </w:r>
      <w:r w:rsidRPr="009D4CAF">
        <w:rPr>
          <w:spacing w:val="1"/>
          <w:position w:val="-1"/>
        </w:rPr>
        <w:t>n</w:t>
      </w:r>
      <w:r w:rsidRPr="009D4CAF">
        <w:rPr>
          <w:position w:val="-1"/>
        </w:rPr>
        <w:t>g</w:t>
      </w:r>
      <w:r w:rsidRPr="009D4CAF">
        <w:rPr>
          <w:spacing w:val="-5"/>
          <w:position w:val="-1"/>
        </w:rPr>
        <w:t xml:space="preserve"> </w:t>
      </w:r>
      <w:r w:rsidRPr="009D4CAF">
        <w:rPr>
          <w:spacing w:val="4"/>
          <w:position w:val="-1"/>
        </w:rPr>
        <w:t>s</w:t>
      </w:r>
      <w:r w:rsidRPr="009D4CAF">
        <w:rPr>
          <w:spacing w:val="3"/>
          <w:position w:val="-1"/>
        </w:rPr>
        <w:t>ke</w:t>
      </w:r>
      <w:r w:rsidRPr="009D4CAF">
        <w:rPr>
          <w:spacing w:val="2"/>
          <w:position w:val="-1"/>
        </w:rPr>
        <w:t>t</w:t>
      </w:r>
      <w:r w:rsidRPr="009D4CAF">
        <w:rPr>
          <w:spacing w:val="3"/>
          <w:position w:val="-1"/>
        </w:rPr>
        <w:t>c</w:t>
      </w:r>
      <w:r w:rsidRPr="009D4CAF">
        <w:rPr>
          <w:spacing w:val="1"/>
          <w:position w:val="-1"/>
        </w:rPr>
        <w:t>h</w:t>
      </w:r>
      <w:r w:rsidRPr="009D4CAF">
        <w:rPr>
          <w:spacing w:val="3"/>
          <w:position w:val="-1"/>
        </w:rPr>
        <w:t>e</w:t>
      </w:r>
      <w:r w:rsidRPr="009D4CAF">
        <w:rPr>
          <w:spacing w:val="2"/>
          <w:position w:val="-1"/>
        </w:rPr>
        <w:t>s</w:t>
      </w:r>
      <w:r w:rsidRPr="009D4CAF">
        <w:rPr>
          <w:position w:val="-1"/>
        </w:rPr>
        <w:t>,</w:t>
      </w:r>
      <w:r w:rsidRPr="009D4CAF">
        <w:rPr>
          <w:spacing w:val="-2"/>
          <w:position w:val="-1"/>
        </w:rPr>
        <w:t xml:space="preserve"> </w:t>
      </w:r>
      <w:r w:rsidRPr="009D4CAF">
        <w:rPr>
          <w:spacing w:val="3"/>
          <w:position w:val="-1"/>
        </w:rPr>
        <w:t>b</w:t>
      </w:r>
      <w:r w:rsidRPr="009D4CAF">
        <w:rPr>
          <w:spacing w:val="2"/>
          <w:position w:val="-1"/>
        </w:rPr>
        <w:t>l</w:t>
      </w:r>
      <w:r w:rsidRPr="009D4CAF">
        <w:rPr>
          <w:spacing w:val="1"/>
          <w:position w:val="-1"/>
        </w:rPr>
        <w:t>u</w:t>
      </w:r>
      <w:r w:rsidRPr="009D4CAF">
        <w:rPr>
          <w:spacing w:val="3"/>
          <w:position w:val="-1"/>
        </w:rPr>
        <w:t>e</w:t>
      </w:r>
      <w:r w:rsidRPr="009D4CAF">
        <w:rPr>
          <w:spacing w:val="1"/>
          <w:position w:val="-1"/>
        </w:rPr>
        <w:t>p</w:t>
      </w:r>
      <w:r w:rsidRPr="009D4CAF">
        <w:rPr>
          <w:spacing w:val="3"/>
          <w:position w:val="-1"/>
        </w:rPr>
        <w:t>r</w:t>
      </w:r>
      <w:r w:rsidRPr="009D4CAF">
        <w:rPr>
          <w:spacing w:val="2"/>
          <w:position w:val="-1"/>
        </w:rPr>
        <w:t>i</w:t>
      </w:r>
      <w:r w:rsidRPr="009D4CAF">
        <w:rPr>
          <w:spacing w:val="1"/>
          <w:position w:val="-1"/>
        </w:rPr>
        <w:t>n</w:t>
      </w:r>
      <w:r w:rsidRPr="009D4CAF">
        <w:rPr>
          <w:spacing w:val="2"/>
          <w:position w:val="-1"/>
        </w:rPr>
        <w:t>ts</w:t>
      </w:r>
      <w:r w:rsidRPr="009D4CAF">
        <w:rPr>
          <w:position w:val="-1"/>
        </w:rPr>
        <w:t>,</w:t>
      </w:r>
      <w:r w:rsidRPr="009D4CAF">
        <w:rPr>
          <w:spacing w:val="-3"/>
          <w:position w:val="-1"/>
        </w:rPr>
        <w:t xml:space="preserve"> </w:t>
      </w:r>
      <w:r w:rsidRPr="009D4CAF">
        <w:rPr>
          <w:spacing w:val="3"/>
          <w:position w:val="-1"/>
        </w:rPr>
        <w:t>c</w:t>
      </w:r>
      <w:r w:rsidRPr="009D4CAF">
        <w:rPr>
          <w:spacing w:val="1"/>
          <w:position w:val="-1"/>
        </w:rPr>
        <w:t>h</w:t>
      </w:r>
      <w:r w:rsidRPr="009D4CAF">
        <w:rPr>
          <w:spacing w:val="3"/>
          <w:position w:val="-1"/>
        </w:rPr>
        <w:t>ar</w:t>
      </w:r>
      <w:r w:rsidRPr="009D4CAF">
        <w:rPr>
          <w:spacing w:val="2"/>
          <w:position w:val="-1"/>
        </w:rPr>
        <w:t>t</w:t>
      </w:r>
      <w:r w:rsidRPr="009D4CAF">
        <w:rPr>
          <w:position w:val="-1"/>
        </w:rPr>
        <w:t>s</w:t>
      </w:r>
      <w:r w:rsidRPr="009D4CAF">
        <w:rPr>
          <w:spacing w:val="-1"/>
          <w:position w:val="-1"/>
        </w:rPr>
        <w:t xml:space="preserve"> </w:t>
      </w:r>
      <w:r w:rsidRPr="009D4CAF">
        <w:rPr>
          <w:spacing w:val="1"/>
          <w:position w:val="-1"/>
        </w:rPr>
        <w:t>o</w:t>
      </w:r>
      <w:r w:rsidRPr="009D4CAF">
        <w:rPr>
          <w:position w:val="-1"/>
        </w:rPr>
        <w:t>r</w:t>
      </w:r>
      <w:r w:rsidRPr="009D4CAF">
        <w:rPr>
          <w:spacing w:val="4"/>
          <w:position w:val="-1"/>
        </w:rPr>
        <w:t xml:space="preserve"> </w:t>
      </w:r>
      <w:r w:rsidRPr="009D4CAF">
        <w:rPr>
          <w:position w:val="-1"/>
        </w:rPr>
        <w:t>w</w:t>
      </w:r>
      <w:r w:rsidRPr="009D4CAF">
        <w:rPr>
          <w:spacing w:val="4"/>
          <w:position w:val="-1"/>
        </w:rPr>
        <w:t>o</w:t>
      </w:r>
      <w:r w:rsidRPr="009D4CAF">
        <w:rPr>
          <w:spacing w:val="3"/>
          <w:position w:val="-1"/>
        </w:rPr>
        <w:t>r</w:t>
      </w:r>
      <w:r w:rsidRPr="009D4CAF">
        <w:rPr>
          <w:position w:val="-1"/>
        </w:rPr>
        <w:t xml:space="preserve">k </w:t>
      </w:r>
      <w:r w:rsidRPr="009D4CAF">
        <w:rPr>
          <w:spacing w:val="1"/>
          <w:position w:val="-1"/>
        </w:rPr>
        <w:t>o</w:t>
      </w:r>
      <w:r w:rsidRPr="009D4CAF">
        <w:rPr>
          <w:spacing w:val="3"/>
          <w:position w:val="-1"/>
        </w:rPr>
        <w:t>rd</w:t>
      </w:r>
      <w:r w:rsidRPr="009D4CAF">
        <w:rPr>
          <w:position w:val="-1"/>
        </w:rPr>
        <w:t>e</w:t>
      </w:r>
      <w:r w:rsidRPr="009D4CAF">
        <w:rPr>
          <w:spacing w:val="3"/>
          <w:position w:val="-1"/>
        </w:rPr>
        <w:t>r</w:t>
      </w:r>
      <w:r w:rsidRPr="009D4CAF">
        <w:rPr>
          <w:spacing w:val="16"/>
          <w:position w:val="-1"/>
        </w:rPr>
        <w:t>s</w:t>
      </w:r>
      <w:r w:rsidRPr="009D4CAF">
        <w:rPr>
          <w:position w:val="-1"/>
        </w:rPr>
        <w:t>.</w:t>
      </w:r>
    </w:p>
    <w:p w14:paraId="4BBF0621" w14:textId="77777777" w:rsidR="00FE1011" w:rsidRPr="009D4CAF" w:rsidRDefault="009D4CAF">
      <w:pPr>
        <w:spacing w:before="1"/>
      </w:pPr>
      <w:r w:rsidRPr="009D4CAF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9D4CAF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9D4CAF">
        <w:rPr>
          <w:spacing w:val="4"/>
        </w:rPr>
        <w:t>C</w:t>
      </w:r>
      <w:r w:rsidRPr="009D4CAF">
        <w:rPr>
          <w:spacing w:val="3"/>
        </w:rPr>
        <w:t>u</w:t>
      </w:r>
      <w:r w:rsidRPr="009D4CAF">
        <w:rPr>
          <w:spacing w:val="4"/>
        </w:rPr>
        <w:t>tti</w:t>
      </w:r>
      <w:r w:rsidRPr="009D4CAF">
        <w:rPr>
          <w:spacing w:val="3"/>
        </w:rPr>
        <w:t>n</w:t>
      </w:r>
      <w:r w:rsidRPr="009D4CAF">
        <w:t>g</w:t>
      </w:r>
      <w:r w:rsidRPr="009D4CAF">
        <w:rPr>
          <w:spacing w:val="5"/>
        </w:rPr>
        <w:t xml:space="preserve"> </w:t>
      </w:r>
      <w:r w:rsidRPr="009D4CAF">
        <w:t>w</w:t>
      </w:r>
      <w:r w:rsidRPr="009D4CAF">
        <w:rPr>
          <w:spacing w:val="6"/>
        </w:rPr>
        <w:t>o</w:t>
      </w:r>
      <w:r w:rsidRPr="009D4CAF">
        <w:rPr>
          <w:spacing w:val="5"/>
        </w:rPr>
        <w:t>r</w:t>
      </w:r>
      <w:r w:rsidRPr="009D4CAF">
        <w:t>k</w:t>
      </w:r>
      <w:r w:rsidRPr="009D4CAF">
        <w:rPr>
          <w:spacing w:val="4"/>
        </w:rPr>
        <w:t xml:space="preserve"> </w:t>
      </w:r>
      <w:r w:rsidRPr="009D4CAF">
        <w:rPr>
          <w:spacing w:val="6"/>
        </w:rPr>
        <w:t>p</w:t>
      </w:r>
      <w:r w:rsidRPr="009D4CAF">
        <w:rPr>
          <w:spacing w:val="2"/>
        </w:rPr>
        <w:t>i</w:t>
      </w:r>
      <w:r w:rsidRPr="009D4CAF">
        <w:rPr>
          <w:spacing w:val="5"/>
        </w:rPr>
        <w:t>ece</w:t>
      </w:r>
      <w:r w:rsidRPr="009D4CAF">
        <w:rPr>
          <w:spacing w:val="2"/>
        </w:rPr>
        <w:t>s</w:t>
      </w:r>
      <w:r w:rsidRPr="009D4CAF">
        <w:t>,</w:t>
      </w:r>
      <w:r w:rsidRPr="009D4CAF">
        <w:rPr>
          <w:spacing w:val="4"/>
        </w:rPr>
        <w:t xml:space="preserve"> </w:t>
      </w:r>
      <w:r w:rsidRPr="009D4CAF">
        <w:rPr>
          <w:spacing w:val="3"/>
        </w:rPr>
        <w:t>u</w:t>
      </w:r>
      <w:r w:rsidRPr="009D4CAF">
        <w:rPr>
          <w:spacing w:val="4"/>
        </w:rPr>
        <w:t>si</w:t>
      </w:r>
      <w:r w:rsidRPr="009D4CAF">
        <w:rPr>
          <w:spacing w:val="3"/>
        </w:rPr>
        <w:t>n</w:t>
      </w:r>
      <w:r w:rsidRPr="009D4CAF">
        <w:t>g</w:t>
      </w:r>
      <w:r w:rsidRPr="009D4CAF">
        <w:rPr>
          <w:spacing w:val="4"/>
        </w:rPr>
        <w:t xml:space="preserve"> </w:t>
      </w:r>
      <w:r w:rsidRPr="009D4CAF">
        <w:rPr>
          <w:spacing w:val="3"/>
        </w:rPr>
        <w:t>p</w:t>
      </w:r>
      <w:r w:rsidRPr="009D4CAF">
        <w:rPr>
          <w:spacing w:val="6"/>
        </w:rPr>
        <w:t>o</w:t>
      </w:r>
      <w:r w:rsidRPr="009D4CAF">
        <w:t>w</w:t>
      </w:r>
      <w:r w:rsidRPr="009D4CAF">
        <w:rPr>
          <w:spacing w:val="5"/>
        </w:rPr>
        <w:t>ere</w:t>
      </w:r>
      <w:r w:rsidRPr="009D4CAF">
        <w:t>d</w:t>
      </w:r>
      <w:r w:rsidRPr="009D4CAF">
        <w:rPr>
          <w:spacing w:val="4"/>
        </w:rPr>
        <w:t xml:space="preserve"> s</w:t>
      </w:r>
      <w:r w:rsidRPr="009D4CAF">
        <w:rPr>
          <w:spacing w:val="5"/>
        </w:rPr>
        <w:t>a</w:t>
      </w:r>
      <w:r w:rsidRPr="009D4CAF">
        <w:t>w</w:t>
      </w:r>
      <w:r w:rsidRPr="009D4CAF">
        <w:rPr>
          <w:spacing w:val="4"/>
        </w:rPr>
        <w:t>s</w:t>
      </w:r>
      <w:r w:rsidRPr="009D4CAF">
        <w:t>,</w:t>
      </w:r>
      <w:r w:rsidRPr="009D4CAF">
        <w:rPr>
          <w:spacing w:val="6"/>
        </w:rPr>
        <w:t xml:space="preserve"> </w:t>
      </w:r>
      <w:r w:rsidRPr="009D4CAF">
        <w:rPr>
          <w:spacing w:val="3"/>
        </w:rPr>
        <w:t>h</w:t>
      </w:r>
      <w:r w:rsidRPr="009D4CAF">
        <w:rPr>
          <w:spacing w:val="5"/>
        </w:rPr>
        <w:t>a</w:t>
      </w:r>
      <w:r w:rsidRPr="009D4CAF">
        <w:rPr>
          <w:spacing w:val="3"/>
        </w:rPr>
        <w:t>n</w:t>
      </w:r>
      <w:r w:rsidRPr="009D4CAF">
        <w:t>d</w:t>
      </w:r>
      <w:r w:rsidRPr="009D4CAF">
        <w:rPr>
          <w:spacing w:val="7"/>
        </w:rPr>
        <w:t xml:space="preserve"> </w:t>
      </w:r>
      <w:r w:rsidRPr="009D4CAF">
        <w:rPr>
          <w:spacing w:val="4"/>
        </w:rPr>
        <w:t>s</w:t>
      </w:r>
      <w:r w:rsidRPr="009D4CAF">
        <w:rPr>
          <w:spacing w:val="3"/>
        </w:rPr>
        <w:t>he</w:t>
      </w:r>
      <w:r w:rsidRPr="009D4CAF">
        <w:rPr>
          <w:spacing w:val="5"/>
        </w:rPr>
        <w:t>ar</w:t>
      </w:r>
      <w:r w:rsidRPr="009D4CAF">
        <w:t>s</w:t>
      </w:r>
      <w:r w:rsidRPr="009D4CAF">
        <w:rPr>
          <w:spacing w:val="2"/>
        </w:rPr>
        <w:t xml:space="preserve"> </w:t>
      </w:r>
      <w:r w:rsidRPr="009D4CAF">
        <w:rPr>
          <w:spacing w:val="5"/>
        </w:rPr>
        <w:t>a</w:t>
      </w:r>
      <w:r w:rsidRPr="009D4CAF">
        <w:rPr>
          <w:spacing w:val="1"/>
        </w:rPr>
        <w:t>n</w:t>
      </w:r>
      <w:r w:rsidRPr="009D4CAF">
        <w:t>d</w:t>
      </w:r>
      <w:r w:rsidRPr="009D4CAF">
        <w:rPr>
          <w:spacing w:val="5"/>
        </w:rPr>
        <w:t xml:space="preserve"> c</w:t>
      </w:r>
      <w:r w:rsidRPr="009D4CAF">
        <w:rPr>
          <w:spacing w:val="3"/>
        </w:rPr>
        <w:t>h</w:t>
      </w:r>
      <w:r w:rsidRPr="009D4CAF">
        <w:rPr>
          <w:spacing w:val="4"/>
        </w:rPr>
        <w:t>i</w:t>
      </w:r>
      <w:r w:rsidRPr="009D4CAF">
        <w:rPr>
          <w:spacing w:val="3"/>
        </w:rPr>
        <w:t>p</w:t>
      </w:r>
      <w:r w:rsidRPr="009D4CAF">
        <w:rPr>
          <w:spacing w:val="6"/>
        </w:rPr>
        <w:t>p</w:t>
      </w:r>
      <w:r w:rsidRPr="009D4CAF">
        <w:rPr>
          <w:spacing w:val="4"/>
        </w:rPr>
        <w:t>i</w:t>
      </w:r>
      <w:r w:rsidRPr="009D4CAF">
        <w:rPr>
          <w:spacing w:val="3"/>
        </w:rPr>
        <w:t>n</w:t>
      </w:r>
      <w:r w:rsidRPr="009D4CAF">
        <w:t>g</w:t>
      </w:r>
      <w:r w:rsidRPr="009D4CAF">
        <w:rPr>
          <w:spacing w:val="1"/>
        </w:rPr>
        <w:t xml:space="preserve"> </w:t>
      </w:r>
      <w:r w:rsidRPr="009D4CAF">
        <w:rPr>
          <w:spacing w:val="3"/>
        </w:rPr>
        <w:t>kn</w:t>
      </w:r>
      <w:r w:rsidRPr="009D4CAF">
        <w:rPr>
          <w:spacing w:val="4"/>
        </w:rPr>
        <w:t>i</w:t>
      </w:r>
      <w:r w:rsidRPr="009D4CAF">
        <w:rPr>
          <w:spacing w:val="3"/>
        </w:rPr>
        <w:t>f</w:t>
      </w:r>
      <w:r w:rsidRPr="009D4CAF">
        <w:rPr>
          <w:spacing w:val="5"/>
        </w:rPr>
        <w:t>e</w:t>
      </w:r>
      <w:r w:rsidRPr="009D4CAF">
        <w:rPr>
          <w:spacing w:val="4"/>
        </w:rPr>
        <w:t>s</w:t>
      </w:r>
      <w:r w:rsidRPr="009D4CAF">
        <w:t>.</w:t>
      </w:r>
    </w:p>
    <w:p w14:paraId="7A5AF5B4" w14:textId="77777777" w:rsidR="00FE1011" w:rsidRPr="009D4CAF" w:rsidRDefault="009D4CAF">
      <w:pPr>
        <w:spacing w:before="2"/>
      </w:pPr>
      <w:r w:rsidRPr="009D4CAF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9D4CAF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9D4CAF">
        <w:t>A</w:t>
      </w:r>
      <w:r w:rsidRPr="009D4CAF">
        <w:rPr>
          <w:spacing w:val="4"/>
        </w:rPr>
        <w:t>b</w:t>
      </w:r>
      <w:r w:rsidRPr="009D4CAF">
        <w:rPr>
          <w:spacing w:val="2"/>
        </w:rPr>
        <w:t>l</w:t>
      </w:r>
      <w:r w:rsidRPr="009D4CAF">
        <w:t>e</w:t>
      </w:r>
      <w:r w:rsidRPr="009D4CAF">
        <w:rPr>
          <w:spacing w:val="1"/>
        </w:rPr>
        <w:t xml:space="preserve"> </w:t>
      </w:r>
      <w:r w:rsidRPr="009D4CAF">
        <w:rPr>
          <w:spacing w:val="2"/>
        </w:rPr>
        <w:t>t</w:t>
      </w:r>
      <w:r w:rsidRPr="009D4CAF">
        <w:t>o</w:t>
      </w:r>
      <w:r w:rsidRPr="009D4CAF">
        <w:rPr>
          <w:spacing w:val="4"/>
        </w:rPr>
        <w:t xml:space="preserve"> </w:t>
      </w:r>
      <w:r w:rsidRPr="009D4CAF">
        <w:rPr>
          <w:spacing w:val="3"/>
        </w:rPr>
        <w:t>MI</w:t>
      </w:r>
      <w:r w:rsidRPr="009D4CAF">
        <w:t>G</w:t>
      </w:r>
      <w:r w:rsidRPr="009D4CAF">
        <w:rPr>
          <w:spacing w:val="-1"/>
        </w:rPr>
        <w:t xml:space="preserve"> </w:t>
      </w:r>
      <w:r w:rsidRPr="009D4CAF">
        <w:rPr>
          <w:spacing w:val="-2"/>
        </w:rPr>
        <w:t>w</w:t>
      </w:r>
      <w:r w:rsidRPr="009D4CAF">
        <w:rPr>
          <w:spacing w:val="3"/>
        </w:rPr>
        <w:t>e</w:t>
      </w:r>
      <w:r w:rsidRPr="009D4CAF">
        <w:rPr>
          <w:spacing w:val="2"/>
        </w:rPr>
        <w:t>l</w:t>
      </w:r>
      <w:r w:rsidRPr="009D4CAF">
        <w:t>d</w:t>
      </w:r>
      <w:r w:rsidRPr="009D4CAF">
        <w:rPr>
          <w:spacing w:val="2"/>
        </w:rPr>
        <w:t xml:space="preserve"> s</w:t>
      </w:r>
      <w:r w:rsidRPr="009D4CAF">
        <w:rPr>
          <w:spacing w:val="1"/>
        </w:rPr>
        <w:t>h</w:t>
      </w:r>
      <w:r w:rsidRPr="009D4CAF">
        <w:rPr>
          <w:spacing w:val="3"/>
        </w:rPr>
        <w:t>ee</w:t>
      </w:r>
      <w:r w:rsidRPr="009D4CAF">
        <w:t>t</w:t>
      </w:r>
      <w:r w:rsidRPr="009D4CAF">
        <w:rPr>
          <w:spacing w:val="1"/>
        </w:rPr>
        <w:t xml:space="preserve"> </w:t>
      </w:r>
      <w:r w:rsidRPr="009D4CAF">
        <w:rPr>
          <w:spacing w:val="2"/>
        </w:rPr>
        <w:t>i</w:t>
      </w:r>
      <w:r w:rsidRPr="009D4CAF">
        <w:t>n</w:t>
      </w:r>
      <w:r w:rsidRPr="009D4CAF">
        <w:rPr>
          <w:spacing w:val="2"/>
        </w:rPr>
        <w:t xml:space="preserve"> t</w:t>
      </w:r>
      <w:r w:rsidRPr="009D4CAF">
        <w:rPr>
          <w:spacing w:val="3"/>
        </w:rPr>
        <w:t>h</w:t>
      </w:r>
      <w:r w:rsidRPr="009D4CAF">
        <w:rPr>
          <w:spacing w:val="2"/>
        </w:rPr>
        <w:t>i</w:t>
      </w:r>
      <w:r w:rsidRPr="009D4CAF">
        <w:rPr>
          <w:spacing w:val="3"/>
        </w:rPr>
        <w:t>c</w:t>
      </w:r>
      <w:r w:rsidRPr="009D4CAF">
        <w:rPr>
          <w:spacing w:val="1"/>
        </w:rPr>
        <w:t>kn</w:t>
      </w:r>
      <w:r w:rsidRPr="009D4CAF">
        <w:rPr>
          <w:spacing w:val="3"/>
        </w:rPr>
        <w:t>e</w:t>
      </w:r>
      <w:r w:rsidRPr="009D4CAF">
        <w:rPr>
          <w:spacing w:val="2"/>
        </w:rPr>
        <w:t>ss</w:t>
      </w:r>
      <w:r w:rsidRPr="009D4CAF">
        <w:rPr>
          <w:spacing w:val="3"/>
        </w:rPr>
        <w:t>e</w:t>
      </w:r>
      <w:r w:rsidRPr="009D4CAF">
        <w:t>s</w:t>
      </w:r>
      <w:r w:rsidRPr="009D4CAF">
        <w:rPr>
          <w:spacing w:val="-2"/>
        </w:rPr>
        <w:t xml:space="preserve"> </w:t>
      </w:r>
      <w:r w:rsidRPr="009D4CAF">
        <w:rPr>
          <w:spacing w:val="1"/>
        </w:rPr>
        <w:t>f</w:t>
      </w:r>
      <w:r w:rsidRPr="009D4CAF">
        <w:rPr>
          <w:spacing w:val="3"/>
        </w:rPr>
        <w:t>ro</w:t>
      </w:r>
      <w:r w:rsidRPr="009D4CAF">
        <w:t>m</w:t>
      </w:r>
      <w:r w:rsidRPr="009D4CAF">
        <w:rPr>
          <w:spacing w:val="-3"/>
        </w:rPr>
        <w:t xml:space="preserve"> </w:t>
      </w:r>
      <w:r w:rsidRPr="009D4CAF">
        <w:t>1</w:t>
      </w:r>
      <w:r w:rsidRPr="009D4CAF">
        <w:rPr>
          <w:spacing w:val="5"/>
        </w:rPr>
        <w:t xml:space="preserve"> </w:t>
      </w:r>
      <w:r w:rsidRPr="009D4CAF">
        <w:rPr>
          <w:spacing w:val="2"/>
        </w:rPr>
        <w:t>t</w:t>
      </w:r>
      <w:r w:rsidRPr="009D4CAF">
        <w:t>o</w:t>
      </w:r>
      <w:r w:rsidRPr="009D4CAF">
        <w:rPr>
          <w:spacing w:val="4"/>
        </w:rPr>
        <w:t xml:space="preserve"> </w:t>
      </w:r>
      <w:r w:rsidRPr="009D4CAF">
        <w:rPr>
          <w:spacing w:val="1"/>
        </w:rPr>
        <w:t>1</w:t>
      </w:r>
      <w:r w:rsidRPr="009D4CAF">
        <w:t>0</w:t>
      </w:r>
      <w:r w:rsidRPr="009D4CAF">
        <w:rPr>
          <w:spacing w:val="4"/>
        </w:rPr>
        <w:t xml:space="preserve"> </w:t>
      </w:r>
      <w:r w:rsidRPr="009D4CAF">
        <w:rPr>
          <w:spacing w:val="1"/>
        </w:rPr>
        <w:t>m</w:t>
      </w:r>
      <w:r w:rsidRPr="009D4CAF">
        <w:rPr>
          <w:spacing w:val="9"/>
        </w:rPr>
        <w:t>m</w:t>
      </w:r>
      <w:r w:rsidRPr="009D4CAF">
        <w:t>.</w:t>
      </w:r>
    </w:p>
    <w:p w14:paraId="0E90F2CE" w14:textId="77777777" w:rsidR="00FE1011" w:rsidRPr="009D4CAF" w:rsidRDefault="009D4CAF">
      <w:pPr>
        <w:spacing w:before="1"/>
        <w:ind w:left="170" w:right="282" w:hanging="170"/>
      </w:pPr>
      <w:r w:rsidRPr="009D4CAF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9D4CAF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9D4CAF">
        <w:rPr>
          <w:spacing w:val="2"/>
        </w:rPr>
        <w:t>H</w:t>
      </w:r>
      <w:r w:rsidRPr="009D4CAF">
        <w:rPr>
          <w:spacing w:val="3"/>
        </w:rPr>
        <w:t>a</w:t>
      </w:r>
      <w:r w:rsidRPr="009D4CAF">
        <w:rPr>
          <w:spacing w:val="1"/>
        </w:rPr>
        <w:t>v</w:t>
      </w:r>
      <w:r w:rsidRPr="009D4CAF">
        <w:rPr>
          <w:spacing w:val="2"/>
        </w:rPr>
        <w:t>i</w:t>
      </w:r>
      <w:r w:rsidRPr="009D4CAF">
        <w:rPr>
          <w:spacing w:val="1"/>
        </w:rPr>
        <w:t>n</w:t>
      </w:r>
      <w:r w:rsidRPr="009D4CAF">
        <w:t>g</w:t>
      </w:r>
      <w:r w:rsidRPr="009D4CAF">
        <w:rPr>
          <w:spacing w:val="-2"/>
        </w:rPr>
        <w:t xml:space="preserve"> </w:t>
      </w:r>
      <w:r w:rsidRPr="009D4CAF">
        <w:t>a</w:t>
      </w:r>
      <w:r w:rsidRPr="009D4CAF">
        <w:rPr>
          <w:spacing w:val="4"/>
        </w:rPr>
        <w:t xml:space="preserve"> </w:t>
      </w:r>
      <w:r w:rsidRPr="009D4CAF">
        <w:rPr>
          <w:spacing w:val="1"/>
        </w:rPr>
        <w:t>h</w:t>
      </w:r>
      <w:r w:rsidRPr="009D4CAF">
        <w:rPr>
          <w:spacing w:val="4"/>
        </w:rPr>
        <w:t>i</w:t>
      </w:r>
      <w:r w:rsidRPr="009D4CAF">
        <w:rPr>
          <w:spacing w:val="1"/>
        </w:rPr>
        <w:t>g</w:t>
      </w:r>
      <w:r w:rsidRPr="009D4CAF">
        <w:t xml:space="preserve">h </w:t>
      </w:r>
      <w:r w:rsidRPr="009D4CAF">
        <w:rPr>
          <w:spacing w:val="2"/>
        </w:rPr>
        <w:t>l</w:t>
      </w:r>
      <w:r w:rsidRPr="009D4CAF">
        <w:rPr>
          <w:spacing w:val="6"/>
        </w:rPr>
        <w:t>e</w:t>
      </w:r>
      <w:r w:rsidRPr="009D4CAF">
        <w:rPr>
          <w:spacing w:val="1"/>
        </w:rPr>
        <w:t>v</w:t>
      </w:r>
      <w:r w:rsidRPr="009D4CAF">
        <w:rPr>
          <w:spacing w:val="3"/>
        </w:rPr>
        <w:t>e</w:t>
      </w:r>
      <w:r w:rsidRPr="009D4CAF">
        <w:t>l</w:t>
      </w:r>
      <w:r w:rsidRPr="009D4CAF">
        <w:rPr>
          <w:spacing w:val="1"/>
        </w:rPr>
        <w:t xml:space="preserve"> </w:t>
      </w:r>
      <w:r w:rsidRPr="009D4CAF">
        <w:rPr>
          <w:spacing w:val="3"/>
        </w:rPr>
        <w:t>o</w:t>
      </w:r>
      <w:r w:rsidRPr="009D4CAF">
        <w:t>f</w:t>
      </w:r>
      <w:r w:rsidRPr="009D4CAF">
        <w:rPr>
          <w:spacing w:val="1"/>
        </w:rPr>
        <w:t xml:space="preserve"> un</w:t>
      </w:r>
      <w:r w:rsidRPr="009D4CAF">
        <w:rPr>
          <w:spacing w:val="3"/>
        </w:rPr>
        <w:t>der</w:t>
      </w:r>
      <w:r w:rsidRPr="009D4CAF">
        <w:rPr>
          <w:spacing w:val="2"/>
        </w:rPr>
        <w:t>st</w:t>
      </w:r>
      <w:r w:rsidRPr="009D4CAF">
        <w:rPr>
          <w:spacing w:val="3"/>
        </w:rPr>
        <w:t>a</w:t>
      </w:r>
      <w:r w:rsidRPr="009D4CAF">
        <w:rPr>
          <w:spacing w:val="1"/>
        </w:rPr>
        <w:t>n</w:t>
      </w:r>
      <w:r w:rsidRPr="009D4CAF">
        <w:rPr>
          <w:spacing w:val="3"/>
        </w:rPr>
        <w:t>d</w:t>
      </w:r>
      <w:r w:rsidRPr="009D4CAF">
        <w:rPr>
          <w:spacing w:val="2"/>
        </w:rPr>
        <w:t>i</w:t>
      </w:r>
      <w:r w:rsidRPr="009D4CAF">
        <w:rPr>
          <w:spacing w:val="1"/>
        </w:rPr>
        <w:t>n</w:t>
      </w:r>
      <w:r w:rsidRPr="009D4CAF">
        <w:t>g</w:t>
      </w:r>
      <w:r w:rsidRPr="009D4CAF">
        <w:rPr>
          <w:spacing w:val="-7"/>
        </w:rPr>
        <w:t xml:space="preserve"> </w:t>
      </w:r>
      <w:r w:rsidRPr="009D4CAF">
        <w:rPr>
          <w:spacing w:val="3"/>
        </w:rPr>
        <w:t>o</w:t>
      </w:r>
      <w:r w:rsidRPr="009D4CAF">
        <w:t>f</w:t>
      </w:r>
      <w:r w:rsidRPr="009D4CAF">
        <w:rPr>
          <w:spacing w:val="1"/>
        </w:rPr>
        <w:t xml:space="preserve"> </w:t>
      </w:r>
      <w:r w:rsidRPr="009D4CAF">
        <w:rPr>
          <w:spacing w:val="2"/>
        </w:rPr>
        <w:t>HS</w:t>
      </w:r>
      <w:r w:rsidRPr="009D4CAF">
        <w:t>E</w:t>
      </w:r>
      <w:r w:rsidRPr="009D4CAF">
        <w:rPr>
          <w:spacing w:val="2"/>
        </w:rPr>
        <w:t xml:space="preserve"> s</w:t>
      </w:r>
      <w:r w:rsidRPr="009D4CAF">
        <w:rPr>
          <w:spacing w:val="3"/>
        </w:rPr>
        <w:t>a</w:t>
      </w:r>
      <w:r w:rsidRPr="009D4CAF">
        <w:rPr>
          <w:spacing w:val="1"/>
        </w:rPr>
        <w:t>f</w:t>
      </w:r>
      <w:r w:rsidRPr="009D4CAF">
        <w:t>e</w:t>
      </w:r>
      <w:r w:rsidRPr="009D4CAF">
        <w:rPr>
          <w:spacing w:val="5"/>
        </w:rPr>
        <w:t xml:space="preserve"> </w:t>
      </w:r>
      <w:r w:rsidRPr="009D4CAF">
        <w:rPr>
          <w:spacing w:val="-2"/>
        </w:rPr>
        <w:t>w</w:t>
      </w:r>
      <w:r w:rsidRPr="009D4CAF">
        <w:rPr>
          <w:spacing w:val="3"/>
        </w:rPr>
        <w:t>or</w:t>
      </w:r>
      <w:r w:rsidRPr="009D4CAF">
        <w:rPr>
          <w:spacing w:val="1"/>
        </w:rPr>
        <w:t>k</w:t>
      </w:r>
      <w:r w:rsidRPr="009D4CAF">
        <w:rPr>
          <w:spacing w:val="2"/>
        </w:rPr>
        <w:t>i</w:t>
      </w:r>
      <w:r w:rsidRPr="009D4CAF">
        <w:rPr>
          <w:spacing w:val="3"/>
        </w:rPr>
        <w:t>n</w:t>
      </w:r>
      <w:r w:rsidRPr="009D4CAF">
        <w:t>g</w:t>
      </w:r>
      <w:r w:rsidRPr="009D4CAF">
        <w:rPr>
          <w:spacing w:val="-3"/>
        </w:rPr>
        <w:t xml:space="preserve"> </w:t>
      </w:r>
      <w:r w:rsidRPr="009D4CAF">
        <w:rPr>
          <w:spacing w:val="3"/>
        </w:rPr>
        <w:t>prac</w:t>
      </w:r>
      <w:r w:rsidRPr="009D4CAF">
        <w:rPr>
          <w:spacing w:val="2"/>
        </w:rPr>
        <w:t>tis</w:t>
      </w:r>
      <w:r w:rsidRPr="009D4CAF">
        <w:rPr>
          <w:spacing w:val="3"/>
        </w:rPr>
        <w:t>e</w:t>
      </w:r>
      <w:r w:rsidRPr="009D4CAF">
        <w:rPr>
          <w:spacing w:val="2"/>
        </w:rPr>
        <w:t>s</w:t>
      </w:r>
      <w:r w:rsidRPr="009D4CAF">
        <w:t>,</w:t>
      </w:r>
      <w:r w:rsidRPr="009D4CAF">
        <w:rPr>
          <w:spacing w:val="-4"/>
        </w:rPr>
        <w:t xml:space="preserve"> </w:t>
      </w:r>
      <w:r w:rsidRPr="009D4CAF">
        <w:rPr>
          <w:spacing w:val="3"/>
        </w:rPr>
        <w:t>p</w:t>
      </w:r>
      <w:r w:rsidRPr="009D4CAF">
        <w:rPr>
          <w:spacing w:val="1"/>
        </w:rPr>
        <w:t>r</w:t>
      </w:r>
      <w:r w:rsidRPr="009D4CAF">
        <w:rPr>
          <w:spacing w:val="3"/>
        </w:rPr>
        <w:t>oc</w:t>
      </w:r>
      <w:r w:rsidRPr="009D4CAF">
        <w:t>e</w:t>
      </w:r>
      <w:r w:rsidRPr="009D4CAF">
        <w:rPr>
          <w:spacing w:val="4"/>
        </w:rPr>
        <w:t>d</w:t>
      </w:r>
      <w:r w:rsidRPr="009D4CAF">
        <w:rPr>
          <w:spacing w:val="1"/>
        </w:rPr>
        <w:t>u</w:t>
      </w:r>
      <w:r w:rsidRPr="009D4CAF">
        <w:rPr>
          <w:spacing w:val="3"/>
        </w:rPr>
        <w:t>re</w:t>
      </w:r>
      <w:r w:rsidRPr="009D4CAF">
        <w:t xml:space="preserve">s </w:t>
      </w:r>
      <w:r w:rsidRPr="009D4CAF">
        <w:rPr>
          <w:spacing w:val="3"/>
        </w:rPr>
        <w:t>a</w:t>
      </w:r>
      <w:r w:rsidRPr="009D4CAF">
        <w:rPr>
          <w:spacing w:val="1"/>
        </w:rPr>
        <w:t>n</w:t>
      </w:r>
      <w:r w:rsidRPr="009D4CAF">
        <w:t>d</w:t>
      </w:r>
      <w:r w:rsidRPr="009D4CAF">
        <w:rPr>
          <w:spacing w:val="3"/>
        </w:rPr>
        <w:t xml:space="preserve"> </w:t>
      </w:r>
      <w:r w:rsidRPr="009D4CAF">
        <w:rPr>
          <w:spacing w:val="2"/>
        </w:rPr>
        <w:t>t</w:t>
      </w:r>
      <w:r w:rsidRPr="009D4CAF">
        <w:rPr>
          <w:spacing w:val="1"/>
        </w:rPr>
        <w:t>h</w:t>
      </w:r>
      <w:r w:rsidRPr="009D4CAF">
        <w:rPr>
          <w:spacing w:val="3"/>
        </w:rPr>
        <w:t>e</w:t>
      </w:r>
      <w:r w:rsidRPr="009D4CAF">
        <w:rPr>
          <w:spacing w:val="2"/>
        </w:rPr>
        <w:t>i</w:t>
      </w:r>
      <w:r w:rsidRPr="009D4CAF">
        <w:t>r</w:t>
      </w:r>
      <w:r w:rsidRPr="009D4CAF">
        <w:rPr>
          <w:spacing w:val="2"/>
        </w:rPr>
        <w:t xml:space="preserve"> i</w:t>
      </w:r>
      <w:r w:rsidRPr="009D4CAF">
        <w:rPr>
          <w:spacing w:val="-1"/>
        </w:rPr>
        <w:t>m</w:t>
      </w:r>
      <w:r w:rsidRPr="009D4CAF">
        <w:rPr>
          <w:spacing w:val="3"/>
        </w:rPr>
        <w:t>p</w:t>
      </w:r>
      <w:r w:rsidRPr="009D4CAF">
        <w:rPr>
          <w:spacing w:val="2"/>
        </w:rPr>
        <w:t>l</w:t>
      </w:r>
      <w:r w:rsidRPr="009D4CAF">
        <w:rPr>
          <w:spacing w:val="5"/>
        </w:rPr>
        <w:t>e</w:t>
      </w:r>
      <w:r w:rsidRPr="009D4CAF">
        <w:rPr>
          <w:spacing w:val="-1"/>
        </w:rPr>
        <w:t>m</w:t>
      </w:r>
      <w:r w:rsidRPr="009D4CAF">
        <w:rPr>
          <w:spacing w:val="3"/>
        </w:rPr>
        <w:t>e</w:t>
      </w:r>
      <w:r w:rsidRPr="009D4CAF">
        <w:rPr>
          <w:spacing w:val="1"/>
        </w:rPr>
        <w:t>n</w:t>
      </w:r>
      <w:r w:rsidRPr="009D4CAF">
        <w:rPr>
          <w:spacing w:val="2"/>
        </w:rPr>
        <w:t>t</w:t>
      </w:r>
      <w:r w:rsidRPr="009D4CAF">
        <w:rPr>
          <w:spacing w:val="3"/>
        </w:rPr>
        <w:t>a</w:t>
      </w:r>
      <w:r w:rsidRPr="009D4CAF">
        <w:rPr>
          <w:spacing w:val="2"/>
        </w:rPr>
        <w:t>ti</w:t>
      </w:r>
      <w:r w:rsidRPr="009D4CAF">
        <w:rPr>
          <w:spacing w:val="3"/>
        </w:rPr>
        <w:t>o</w:t>
      </w:r>
      <w:r w:rsidRPr="009D4CAF">
        <w:rPr>
          <w:spacing w:val="1"/>
        </w:rPr>
        <w:t>n</w:t>
      </w:r>
      <w:r w:rsidRPr="009D4CAF">
        <w:t>.</w:t>
      </w:r>
    </w:p>
    <w:p w14:paraId="69BF786A" w14:textId="77777777" w:rsidR="00FE1011" w:rsidRPr="009D4CAF" w:rsidRDefault="009D4CAF">
      <w:pPr>
        <w:spacing w:line="240" w:lineRule="exact"/>
      </w:pPr>
      <w:r w:rsidRPr="009D4CAF">
        <w:rPr>
          <w:rFonts w:ascii="Segoe MDL2 Assets" w:eastAsia="Segoe MDL2 Assets" w:hAnsi="Segoe MDL2 Assets" w:cs="Segoe MDL2 Assets"/>
          <w:w w:val="45"/>
          <w:position w:val="-1"/>
        </w:rPr>
        <w:t xml:space="preserve">  </w:t>
      </w:r>
      <w:r w:rsidRPr="009D4CAF">
        <w:rPr>
          <w:rFonts w:ascii="Segoe MDL2 Assets" w:eastAsia="Segoe MDL2 Assets" w:hAnsi="Segoe MDL2 Assets" w:cs="Segoe MDL2 Assets"/>
          <w:spacing w:val="5"/>
          <w:w w:val="45"/>
          <w:position w:val="-1"/>
        </w:rPr>
        <w:t xml:space="preserve"> </w:t>
      </w:r>
      <w:r w:rsidRPr="009D4CAF">
        <w:rPr>
          <w:spacing w:val="5"/>
          <w:position w:val="-1"/>
        </w:rPr>
        <w:t>U</w:t>
      </w:r>
      <w:r w:rsidRPr="009D4CAF">
        <w:rPr>
          <w:spacing w:val="3"/>
          <w:position w:val="-1"/>
        </w:rPr>
        <w:t>n</w:t>
      </w:r>
      <w:r w:rsidRPr="009D4CAF">
        <w:rPr>
          <w:spacing w:val="6"/>
          <w:position w:val="-1"/>
        </w:rPr>
        <w:t>d</w:t>
      </w:r>
      <w:r w:rsidRPr="009D4CAF">
        <w:rPr>
          <w:spacing w:val="5"/>
          <w:position w:val="-1"/>
        </w:rPr>
        <w:t>e</w:t>
      </w:r>
      <w:r w:rsidRPr="009D4CAF">
        <w:rPr>
          <w:spacing w:val="3"/>
          <w:position w:val="-1"/>
        </w:rPr>
        <w:t>r</w:t>
      </w:r>
      <w:r w:rsidRPr="009D4CAF">
        <w:rPr>
          <w:spacing w:val="4"/>
          <w:position w:val="-1"/>
        </w:rPr>
        <w:t>t</w:t>
      </w:r>
      <w:r w:rsidRPr="009D4CAF">
        <w:rPr>
          <w:spacing w:val="5"/>
          <w:position w:val="-1"/>
        </w:rPr>
        <w:t>a</w:t>
      </w:r>
      <w:r w:rsidRPr="009D4CAF">
        <w:rPr>
          <w:spacing w:val="3"/>
          <w:position w:val="-1"/>
        </w:rPr>
        <w:t>k</w:t>
      </w:r>
      <w:r w:rsidRPr="009D4CAF">
        <w:rPr>
          <w:spacing w:val="4"/>
          <w:position w:val="-1"/>
        </w:rPr>
        <w:t>i</w:t>
      </w:r>
      <w:r w:rsidRPr="009D4CAF">
        <w:rPr>
          <w:spacing w:val="3"/>
          <w:position w:val="-1"/>
        </w:rPr>
        <w:t>n</w:t>
      </w:r>
      <w:r w:rsidRPr="009D4CAF">
        <w:rPr>
          <w:position w:val="-1"/>
        </w:rPr>
        <w:t>g</w:t>
      </w:r>
      <w:r w:rsidRPr="009D4CAF">
        <w:rPr>
          <w:spacing w:val="-2"/>
          <w:position w:val="-1"/>
        </w:rPr>
        <w:t xml:space="preserve"> </w:t>
      </w:r>
      <w:r w:rsidRPr="009D4CAF">
        <w:rPr>
          <w:spacing w:val="6"/>
          <w:position w:val="-1"/>
        </w:rPr>
        <w:t>p</w:t>
      </w:r>
      <w:r w:rsidRPr="009D4CAF">
        <w:rPr>
          <w:spacing w:val="3"/>
          <w:position w:val="-1"/>
        </w:rPr>
        <w:t>u</w:t>
      </w:r>
      <w:r w:rsidRPr="009D4CAF">
        <w:rPr>
          <w:spacing w:val="5"/>
          <w:position w:val="-1"/>
        </w:rPr>
        <w:t>r</w:t>
      </w:r>
      <w:r w:rsidRPr="009D4CAF">
        <w:rPr>
          <w:spacing w:val="1"/>
          <w:position w:val="-1"/>
        </w:rPr>
        <w:t>g</w:t>
      </w:r>
      <w:r w:rsidRPr="009D4CAF">
        <w:rPr>
          <w:spacing w:val="5"/>
          <w:position w:val="-1"/>
        </w:rPr>
        <w:t>e</w:t>
      </w:r>
      <w:r w:rsidRPr="009D4CAF">
        <w:rPr>
          <w:position w:val="-1"/>
        </w:rPr>
        <w:t>d</w:t>
      </w:r>
      <w:r w:rsidRPr="009D4CAF">
        <w:rPr>
          <w:spacing w:val="2"/>
          <w:position w:val="-1"/>
        </w:rPr>
        <w:t xml:space="preserve"> </w:t>
      </w:r>
      <w:r w:rsidRPr="009D4CAF">
        <w:rPr>
          <w:position w:val="-1"/>
        </w:rPr>
        <w:t>w</w:t>
      </w:r>
      <w:r w:rsidRPr="009D4CAF">
        <w:rPr>
          <w:spacing w:val="5"/>
          <w:position w:val="-1"/>
        </w:rPr>
        <w:t>e</w:t>
      </w:r>
      <w:r w:rsidRPr="009D4CAF">
        <w:rPr>
          <w:spacing w:val="4"/>
          <w:position w:val="-1"/>
        </w:rPr>
        <w:t>l</w:t>
      </w:r>
      <w:r w:rsidRPr="009D4CAF">
        <w:rPr>
          <w:spacing w:val="6"/>
          <w:position w:val="-1"/>
        </w:rPr>
        <w:t>d</w:t>
      </w:r>
      <w:r w:rsidRPr="009D4CAF">
        <w:rPr>
          <w:spacing w:val="4"/>
          <w:position w:val="-1"/>
        </w:rPr>
        <w:t>i</w:t>
      </w:r>
      <w:r w:rsidRPr="009D4CAF">
        <w:rPr>
          <w:spacing w:val="3"/>
          <w:position w:val="-1"/>
        </w:rPr>
        <w:t>ng</w:t>
      </w:r>
      <w:r w:rsidRPr="009D4CAF">
        <w:rPr>
          <w:position w:val="-1"/>
        </w:rPr>
        <w:t>,</w:t>
      </w:r>
      <w:r w:rsidRPr="009D4CAF">
        <w:rPr>
          <w:spacing w:val="3"/>
          <w:position w:val="-1"/>
        </w:rPr>
        <w:t xml:space="preserve"> </w:t>
      </w:r>
      <w:r w:rsidRPr="009D4CAF">
        <w:rPr>
          <w:position w:val="-1"/>
        </w:rPr>
        <w:t>w</w:t>
      </w:r>
      <w:r w:rsidRPr="009D4CAF">
        <w:rPr>
          <w:spacing w:val="6"/>
          <w:position w:val="-1"/>
        </w:rPr>
        <w:t>o</w:t>
      </w:r>
      <w:r w:rsidRPr="009D4CAF">
        <w:rPr>
          <w:spacing w:val="5"/>
          <w:position w:val="-1"/>
        </w:rPr>
        <w:t>r</w:t>
      </w:r>
      <w:r w:rsidRPr="009D4CAF">
        <w:rPr>
          <w:spacing w:val="3"/>
          <w:position w:val="-1"/>
        </w:rPr>
        <w:t>k</w:t>
      </w:r>
      <w:r w:rsidRPr="009D4CAF">
        <w:rPr>
          <w:spacing w:val="4"/>
          <w:position w:val="-1"/>
        </w:rPr>
        <w:t>i</w:t>
      </w:r>
      <w:r w:rsidRPr="009D4CAF">
        <w:rPr>
          <w:spacing w:val="3"/>
          <w:position w:val="-1"/>
        </w:rPr>
        <w:t>n</w:t>
      </w:r>
      <w:r w:rsidRPr="009D4CAF">
        <w:rPr>
          <w:position w:val="-1"/>
        </w:rPr>
        <w:t>g</w:t>
      </w:r>
      <w:r w:rsidRPr="009D4CAF">
        <w:rPr>
          <w:spacing w:val="1"/>
          <w:position w:val="-1"/>
        </w:rPr>
        <w:t xml:space="preserve"> </w:t>
      </w:r>
      <w:r w:rsidRPr="009D4CAF">
        <w:rPr>
          <w:spacing w:val="6"/>
          <w:position w:val="-1"/>
        </w:rPr>
        <w:t>o</w:t>
      </w:r>
      <w:r w:rsidRPr="009D4CAF">
        <w:rPr>
          <w:position w:val="-1"/>
        </w:rPr>
        <w:t>n</w:t>
      </w:r>
      <w:r w:rsidRPr="009D4CAF">
        <w:rPr>
          <w:spacing w:val="4"/>
          <w:position w:val="-1"/>
        </w:rPr>
        <w:t xml:space="preserve"> </w:t>
      </w:r>
      <w:r w:rsidRPr="009D4CAF">
        <w:rPr>
          <w:position w:val="-1"/>
        </w:rPr>
        <w:t>4</w:t>
      </w:r>
      <w:r w:rsidRPr="009D4CAF">
        <w:rPr>
          <w:spacing w:val="10"/>
          <w:position w:val="-1"/>
        </w:rPr>
        <w:t xml:space="preserve"> </w:t>
      </w:r>
      <w:r w:rsidRPr="009D4CAF">
        <w:rPr>
          <w:spacing w:val="2"/>
          <w:position w:val="-1"/>
        </w:rPr>
        <w:t>t</w:t>
      </w:r>
      <w:r w:rsidRPr="009D4CAF">
        <w:rPr>
          <w:position w:val="-1"/>
        </w:rPr>
        <w:t>o</w:t>
      </w:r>
      <w:r w:rsidRPr="009D4CAF">
        <w:rPr>
          <w:spacing w:val="6"/>
          <w:position w:val="-1"/>
        </w:rPr>
        <w:t xml:space="preserve"> </w:t>
      </w:r>
      <w:r w:rsidRPr="009D4CAF">
        <w:rPr>
          <w:spacing w:val="3"/>
          <w:position w:val="-1"/>
        </w:rPr>
        <w:t>1</w:t>
      </w:r>
      <w:r w:rsidRPr="009D4CAF">
        <w:rPr>
          <w:position w:val="-1"/>
        </w:rPr>
        <w:t>2</w:t>
      </w:r>
      <w:r w:rsidRPr="009D4CAF">
        <w:rPr>
          <w:spacing w:val="9"/>
          <w:position w:val="-1"/>
        </w:rPr>
        <w:t xml:space="preserve"> </w:t>
      </w:r>
      <w:r w:rsidRPr="009D4CAF">
        <w:rPr>
          <w:spacing w:val="4"/>
          <w:position w:val="-1"/>
        </w:rPr>
        <w:t>i</w:t>
      </w:r>
      <w:r w:rsidRPr="009D4CAF">
        <w:rPr>
          <w:spacing w:val="3"/>
          <w:position w:val="-1"/>
        </w:rPr>
        <w:t>n</w:t>
      </w:r>
      <w:r w:rsidRPr="009D4CAF">
        <w:rPr>
          <w:spacing w:val="5"/>
          <w:position w:val="-1"/>
        </w:rPr>
        <w:t>c</w:t>
      </w:r>
      <w:r w:rsidRPr="009D4CAF">
        <w:rPr>
          <w:position w:val="-1"/>
        </w:rPr>
        <w:t>h</w:t>
      </w:r>
      <w:r w:rsidRPr="009D4CAF">
        <w:rPr>
          <w:spacing w:val="3"/>
          <w:position w:val="-1"/>
        </w:rPr>
        <w:t xml:space="preserve"> </w:t>
      </w:r>
      <w:r w:rsidRPr="009D4CAF">
        <w:rPr>
          <w:spacing w:val="4"/>
          <w:position w:val="-1"/>
        </w:rPr>
        <w:t>st</w:t>
      </w:r>
      <w:r w:rsidRPr="009D4CAF">
        <w:rPr>
          <w:spacing w:val="3"/>
          <w:position w:val="-1"/>
        </w:rPr>
        <w:t>a</w:t>
      </w:r>
      <w:r w:rsidRPr="009D4CAF">
        <w:rPr>
          <w:spacing w:val="4"/>
          <w:position w:val="-1"/>
        </w:rPr>
        <w:t>i</w:t>
      </w:r>
      <w:r w:rsidRPr="009D4CAF">
        <w:rPr>
          <w:spacing w:val="3"/>
          <w:position w:val="-1"/>
        </w:rPr>
        <w:t>n</w:t>
      </w:r>
      <w:r w:rsidRPr="009D4CAF">
        <w:rPr>
          <w:spacing w:val="4"/>
          <w:position w:val="-1"/>
        </w:rPr>
        <w:t>l</w:t>
      </w:r>
      <w:r w:rsidRPr="009D4CAF">
        <w:rPr>
          <w:spacing w:val="5"/>
          <w:position w:val="-1"/>
        </w:rPr>
        <w:t>e</w:t>
      </w:r>
      <w:r w:rsidRPr="009D4CAF">
        <w:rPr>
          <w:spacing w:val="4"/>
          <w:position w:val="-1"/>
        </w:rPr>
        <w:t>s</w:t>
      </w:r>
      <w:r w:rsidRPr="009D4CAF">
        <w:rPr>
          <w:position w:val="-1"/>
        </w:rPr>
        <w:t>s</w:t>
      </w:r>
      <w:r w:rsidRPr="009D4CAF">
        <w:rPr>
          <w:spacing w:val="2"/>
          <w:position w:val="-1"/>
        </w:rPr>
        <w:t xml:space="preserve"> </w:t>
      </w:r>
      <w:r w:rsidRPr="009D4CAF">
        <w:rPr>
          <w:spacing w:val="4"/>
          <w:position w:val="-1"/>
        </w:rPr>
        <w:t>st</w:t>
      </w:r>
      <w:r w:rsidRPr="009D4CAF">
        <w:rPr>
          <w:spacing w:val="5"/>
          <w:position w:val="-1"/>
        </w:rPr>
        <w:t>e</w:t>
      </w:r>
      <w:r w:rsidRPr="009D4CAF">
        <w:rPr>
          <w:spacing w:val="3"/>
          <w:position w:val="-1"/>
        </w:rPr>
        <w:t>e</w:t>
      </w:r>
      <w:r w:rsidRPr="009D4CAF">
        <w:rPr>
          <w:position w:val="-1"/>
        </w:rPr>
        <w:t>l</w:t>
      </w:r>
      <w:r w:rsidRPr="009D4CAF">
        <w:rPr>
          <w:spacing w:val="3"/>
          <w:position w:val="-1"/>
        </w:rPr>
        <w:t xml:space="preserve"> </w:t>
      </w:r>
      <w:r w:rsidRPr="009D4CAF">
        <w:rPr>
          <w:spacing w:val="6"/>
          <w:position w:val="-1"/>
        </w:rPr>
        <w:t>p</w:t>
      </w:r>
      <w:r w:rsidRPr="009D4CAF">
        <w:rPr>
          <w:spacing w:val="2"/>
          <w:position w:val="-1"/>
        </w:rPr>
        <w:t>i</w:t>
      </w:r>
      <w:r w:rsidRPr="009D4CAF">
        <w:rPr>
          <w:spacing w:val="6"/>
          <w:position w:val="-1"/>
        </w:rPr>
        <w:t>p</w:t>
      </w:r>
      <w:r w:rsidRPr="009D4CAF">
        <w:rPr>
          <w:spacing w:val="5"/>
          <w:position w:val="-1"/>
        </w:rPr>
        <w:t>e</w:t>
      </w:r>
      <w:r w:rsidRPr="009D4CAF">
        <w:rPr>
          <w:position w:val="-1"/>
        </w:rPr>
        <w:t>w</w:t>
      </w:r>
      <w:r w:rsidRPr="009D4CAF">
        <w:rPr>
          <w:spacing w:val="6"/>
          <w:position w:val="-1"/>
        </w:rPr>
        <w:t>o</w:t>
      </w:r>
      <w:r w:rsidRPr="009D4CAF">
        <w:rPr>
          <w:spacing w:val="5"/>
          <w:position w:val="-1"/>
        </w:rPr>
        <w:t>r</w:t>
      </w:r>
      <w:r w:rsidRPr="009D4CAF">
        <w:rPr>
          <w:spacing w:val="3"/>
          <w:position w:val="-1"/>
        </w:rPr>
        <w:t>k</w:t>
      </w:r>
      <w:r w:rsidRPr="009D4CAF">
        <w:rPr>
          <w:position w:val="-1"/>
        </w:rPr>
        <w:t>.</w:t>
      </w:r>
    </w:p>
    <w:p w14:paraId="717B6175" w14:textId="77777777" w:rsidR="00FE1011" w:rsidRPr="009D4CAF" w:rsidRDefault="009D4CAF">
      <w:pPr>
        <w:spacing w:before="1"/>
      </w:pPr>
      <w:r w:rsidRPr="009D4CAF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9D4CAF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9D4CAF">
        <w:rPr>
          <w:spacing w:val="6"/>
        </w:rPr>
        <w:t>B</w:t>
      </w:r>
      <w:r w:rsidRPr="009D4CAF">
        <w:rPr>
          <w:spacing w:val="5"/>
        </w:rPr>
        <w:t>e</w:t>
      </w:r>
      <w:r w:rsidRPr="009D4CAF">
        <w:rPr>
          <w:spacing w:val="4"/>
        </w:rPr>
        <w:t>i</w:t>
      </w:r>
      <w:r w:rsidRPr="009D4CAF">
        <w:rPr>
          <w:spacing w:val="3"/>
        </w:rPr>
        <w:t>n</w:t>
      </w:r>
      <w:r w:rsidRPr="009D4CAF">
        <w:t>g</w:t>
      </w:r>
      <w:r w:rsidRPr="009D4CAF">
        <w:rPr>
          <w:spacing w:val="3"/>
        </w:rPr>
        <w:t xml:space="preserve"> a</w:t>
      </w:r>
      <w:r w:rsidRPr="009D4CAF">
        <w:rPr>
          <w:spacing w:val="6"/>
        </w:rPr>
        <w:t>b</w:t>
      </w:r>
      <w:r w:rsidRPr="009D4CAF">
        <w:rPr>
          <w:spacing w:val="2"/>
        </w:rPr>
        <w:t>l</w:t>
      </w:r>
      <w:r w:rsidRPr="009D4CAF">
        <w:t>e</w:t>
      </w:r>
      <w:r w:rsidRPr="009D4CAF">
        <w:rPr>
          <w:spacing w:val="7"/>
        </w:rPr>
        <w:t xml:space="preserve"> </w:t>
      </w:r>
      <w:r w:rsidRPr="009D4CAF">
        <w:rPr>
          <w:spacing w:val="2"/>
        </w:rPr>
        <w:t>t</w:t>
      </w:r>
      <w:r w:rsidRPr="009D4CAF">
        <w:t>o</w:t>
      </w:r>
      <w:r w:rsidRPr="009D4CAF">
        <w:rPr>
          <w:spacing w:val="6"/>
        </w:rPr>
        <w:t xml:space="preserve"> </w:t>
      </w:r>
      <w:r w:rsidRPr="009D4CAF">
        <w:rPr>
          <w:spacing w:val="5"/>
        </w:rPr>
        <w:t>e</w:t>
      </w:r>
      <w:r w:rsidRPr="009D4CAF">
        <w:rPr>
          <w:spacing w:val="3"/>
        </w:rPr>
        <w:t>n</w:t>
      </w:r>
      <w:r w:rsidRPr="009D4CAF">
        <w:rPr>
          <w:spacing w:val="6"/>
        </w:rPr>
        <w:t>d</w:t>
      </w:r>
      <w:r w:rsidRPr="009D4CAF">
        <w:rPr>
          <w:spacing w:val="3"/>
        </w:rPr>
        <w:t>ur</w:t>
      </w:r>
      <w:r w:rsidRPr="009D4CAF">
        <w:t>e</w:t>
      </w:r>
      <w:r w:rsidRPr="009D4CAF">
        <w:rPr>
          <w:spacing w:val="5"/>
        </w:rPr>
        <w:t xml:space="preserve"> </w:t>
      </w:r>
      <w:r w:rsidRPr="009D4CAF">
        <w:rPr>
          <w:spacing w:val="1"/>
        </w:rPr>
        <w:t>n</w:t>
      </w:r>
      <w:r w:rsidRPr="009D4CAF">
        <w:rPr>
          <w:spacing w:val="6"/>
        </w:rPr>
        <w:t>o</w:t>
      </w:r>
      <w:r w:rsidRPr="009D4CAF">
        <w:rPr>
          <w:spacing w:val="4"/>
        </w:rPr>
        <w:t>is</w:t>
      </w:r>
      <w:r w:rsidRPr="009D4CAF">
        <w:rPr>
          <w:spacing w:val="5"/>
        </w:rPr>
        <w:t>e</w:t>
      </w:r>
      <w:r w:rsidRPr="009D4CAF">
        <w:t>,</w:t>
      </w:r>
      <w:r w:rsidRPr="009D4CAF">
        <w:rPr>
          <w:spacing w:val="3"/>
        </w:rPr>
        <w:t xml:space="preserve"> </w:t>
      </w:r>
      <w:r w:rsidRPr="009D4CAF">
        <w:rPr>
          <w:spacing w:val="1"/>
        </w:rPr>
        <w:t>f</w:t>
      </w:r>
      <w:r w:rsidRPr="009D4CAF">
        <w:rPr>
          <w:spacing w:val="6"/>
        </w:rPr>
        <w:t>u</w:t>
      </w:r>
      <w:r w:rsidRPr="009D4CAF">
        <w:rPr>
          <w:spacing w:val="1"/>
        </w:rPr>
        <w:t>m</w:t>
      </w:r>
      <w:r w:rsidRPr="009D4CAF">
        <w:rPr>
          <w:spacing w:val="5"/>
        </w:rPr>
        <w:t>e</w:t>
      </w:r>
      <w:r w:rsidRPr="009D4CAF">
        <w:rPr>
          <w:spacing w:val="4"/>
        </w:rPr>
        <w:t>s</w:t>
      </w:r>
      <w:r w:rsidRPr="009D4CAF">
        <w:t>,</w:t>
      </w:r>
      <w:r w:rsidRPr="009D4CAF">
        <w:rPr>
          <w:spacing w:val="5"/>
        </w:rPr>
        <w:t xml:space="preserve"> </w:t>
      </w:r>
      <w:r w:rsidRPr="009D4CAF">
        <w:rPr>
          <w:spacing w:val="6"/>
        </w:rPr>
        <w:t>d</w:t>
      </w:r>
      <w:r w:rsidRPr="009D4CAF">
        <w:rPr>
          <w:spacing w:val="3"/>
        </w:rPr>
        <w:t>u</w:t>
      </w:r>
      <w:r w:rsidRPr="009D4CAF">
        <w:rPr>
          <w:spacing w:val="4"/>
        </w:rPr>
        <w:t>s</w:t>
      </w:r>
      <w:r w:rsidRPr="009D4CAF">
        <w:t>t</w:t>
      </w:r>
      <w:r w:rsidRPr="009D4CAF">
        <w:rPr>
          <w:spacing w:val="4"/>
        </w:rPr>
        <w:t xml:space="preserve"> </w:t>
      </w:r>
      <w:r w:rsidRPr="009D4CAF">
        <w:rPr>
          <w:spacing w:val="5"/>
        </w:rPr>
        <w:t>a</w:t>
      </w:r>
      <w:r w:rsidRPr="009D4CAF">
        <w:rPr>
          <w:spacing w:val="3"/>
        </w:rPr>
        <w:t>n</w:t>
      </w:r>
      <w:r w:rsidRPr="009D4CAF">
        <w:t>d</w:t>
      </w:r>
      <w:r w:rsidRPr="009D4CAF">
        <w:rPr>
          <w:spacing w:val="5"/>
        </w:rPr>
        <w:t xml:space="preserve"> </w:t>
      </w:r>
      <w:r w:rsidRPr="009D4CAF">
        <w:rPr>
          <w:spacing w:val="6"/>
        </w:rPr>
        <w:t>b</w:t>
      </w:r>
      <w:r w:rsidRPr="009D4CAF">
        <w:rPr>
          <w:spacing w:val="3"/>
        </w:rPr>
        <w:t>a</w:t>
      </w:r>
      <w:r w:rsidRPr="009D4CAF">
        <w:t>d</w:t>
      </w:r>
      <w:r w:rsidRPr="009D4CAF">
        <w:rPr>
          <w:spacing w:val="5"/>
        </w:rPr>
        <w:t xml:space="preserve"> </w:t>
      </w:r>
      <w:r w:rsidRPr="009D4CAF">
        <w:t>w</w:t>
      </w:r>
      <w:r w:rsidRPr="009D4CAF">
        <w:rPr>
          <w:spacing w:val="5"/>
        </w:rPr>
        <w:t>ea</w:t>
      </w:r>
      <w:r w:rsidRPr="009D4CAF">
        <w:rPr>
          <w:spacing w:val="4"/>
        </w:rPr>
        <w:t>t</w:t>
      </w:r>
      <w:r w:rsidRPr="009D4CAF">
        <w:rPr>
          <w:spacing w:val="3"/>
        </w:rPr>
        <w:t>h</w:t>
      </w:r>
      <w:r w:rsidRPr="009D4CAF">
        <w:rPr>
          <w:spacing w:val="5"/>
        </w:rPr>
        <w:t>er</w:t>
      </w:r>
      <w:r w:rsidRPr="009D4CAF">
        <w:t>.</w:t>
      </w:r>
    </w:p>
    <w:p w14:paraId="2556B560" w14:textId="77777777" w:rsidR="00FE1011" w:rsidRPr="009D4CAF" w:rsidRDefault="009D4CAF">
      <w:pPr>
        <w:spacing w:before="1" w:line="467" w:lineRule="auto"/>
        <w:ind w:right="427"/>
      </w:pPr>
      <w:r w:rsidRPr="009D4CAF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9D4CAF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9D4CAF">
        <w:rPr>
          <w:spacing w:val="3"/>
        </w:rPr>
        <w:t>I</w:t>
      </w:r>
      <w:r w:rsidRPr="009D4CAF">
        <w:rPr>
          <w:spacing w:val="1"/>
        </w:rPr>
        <w:t>gn</w:t>
      </w:r>
      <w:r w:rsidRPr="009D4CAF">
        <w:rPr>
          <w:spacing w:val="2"/>
        </w:rPr>
        <w:t>i</w:t>
      </w:r>
      <w:r w:rsidRPr="009D4CAF">
        <w:rPr>
          <w:spacing w:val="3"/>
        </w:rPr>
        <w:t>t</w:t>
      </w:r>
      <w:r w:rsidRPr="009D4CAF">
        <w:rPr>
          <w:spacing w:val="2"/>
        </w:rPr>
        <w:t>i</w:t>
      </w:r>
      <w:r w:rsidRPr="009D4CAF">
        <w:rPr>
          <w:spacing w:val="3"/>
        </w:rPr>
        <w:t>n</w:t>
      </w:r>
      <w:r w:rsidRPr="009D4CAF">
        <w:t>g</w:t>
      </w:r>
      <w:r w:rsidRPr="009D4CAF">
        <w:rPr>
          <w:spacing w:val="-2"/>
        </w:rPr>
        <w:t xml:space="preserve"> </w:t>
      </w:r>
      <w:r w:rsidRPr="009D4CAF">
        <w:rPr>
          <w:spacing w:val="2"/>
        </w:rPr>
        <w:t>t</w:t>
      </w:r>
      <w:r w:rsidRPr="009D4CAF">
        <w:rPr>
          <w:spacing w:val="3"/>
        </w:rPr>
        <w:t>orc</w:t>
      </w:r>
      <w:r w:rsidRPr="009D4CAF">
        <w:rPr>
          <w:spacing w:val="2"/>
        </w:rPr>
        <w:t>h</w:t>
      </w:r>
      <w:r w:rsidRPr="009D4CAF">
        <w:rPr>
          <w:spacing w:val="3"/>
        </w:rPr>
        <w:t>e</w:t>
      </w:r>
      <w:r w:rsidRPr="009D4CAF">
        <w:t>s</w:t>
      </w:r>
      <w:r w:rsidRPr="009D4CAF">
        <w:rPr>
          <w:spacing w:val="-2"/>
        </w:rPr>
        <w:t xml:space="preserve"> </w:t>
      </w:r>
      <w:r w:rsidRPr="009D4CAF">
        <w:t>&amp;</w:t>
      </w:r>
      <w:r w:rsidRPr="009D4CAF">
        <w:rPr>
          <w:spacing w:val="2"/>
        </w:rPr>
        <w:t xml:space="preserve"> </w:t>
      </w:r>
      <w:r w:rsidRPr="009D4CAF">
        <w:rPr>
          <w:spacing w:val="3"/>
        </w:rPr>
        <w:t>a</w:t>
      </w:r>
      <w:r w:rsidRPr="009D4CAF">
        <w:rPr>
          <w:spacing w:val="1"/>
        </w:rPr>
        <w:t>d</w:t>
      </w:r>
      <w:r w:rsidRPr="009D4CAF">
        <w:rPr>
          <w:spacing w:val="4"/>
        </w:rPr>
        <w:t>j</w:t>
      </w:r>
      <w:r w:rsidRPr="009D4CAF">
        <w:rPr>
          <w:spacing w:val="1"/>
        </w:rPr>
        <w:t>u</w:t>
      </w:r>
      <w:r w:rsidRPr="009D4CAF">
        <w:rPr>
          <w:spacing w:val="3"/>
        </w:rPr>
        <w:t>s</w:t>
      </w:r>
      <w:r w:rsidRPr="009D4CAF">
        <w:rPr>
          <w:spacing w:val="2"/>
        </w:rPr>
        <w:t>ti</w:t>
      </w:r>
      <w:r w:rsidRPr="009D4CAF">
        <w:rPr>
          <w:spacing w:val="1"/>
        </w:rPr>
        <w:t>n</w:t>
      </w:r>
      <w:r w:rsidRPr="009D4CAF">
        <w:t>g</w:t>
      </w:r>
      <w:r w:rsidRPr="009D4CAF">
        <w:rPr>
          <w:spacing w:val="-2"/>
        </w:rPr>
        <w:t xml:space="preserve"> </w:t>
      </w:r>
      <w:r w:rsidRPr="009D4CAF">
        <w:rPr>
          <w:spacing w:val="1"/>
        </w:rPr>
        <w:t>v</w:t>
      </w:r>
      <w:r w:rsidRPr="009D4CAF">
        <w:rPr>
          <w:spacing w:val="3"/>
        </w:rPr>
        <w:t>a</w:t>
      </w:r>
      <w:r w:rsidRPr="009D4CAF">
        <w:rPr>
          <w:spacing w:val="2"/>
        </w:rPr>
        <w:t>l</w:t>
      </w:r>
      <w:r w:rsidRPr="009D4CAF">
        <w:rPr>
          <w:spacing w:val="1"/>
        </w:rPr>
        <w:t>v</w:t>
      </w:r>
      <w:r w:rsidRPr="009D4CAF">
        <w:rPr>
          <w:spacing w:val="3"/>
        </w:rPr>
        <w:t>e</w:t>
      </w:r>
      <w:r w:rsidRPr="009D4CAF">
        <w:rPr>
          <w:spacing w:val="2"/>
        </w:rPr>
        <w:t>s</w:t>
      </w:r>
      <w:r w:rsidRPr="009D4CAF">
        <w:t>,</w:t>
      </w:r>
      <w:r w:rsidRPr="009D4CAF">
        <w:rPr>
          <w:spacing w:val="-1"/>
        </w:rPr>
        <w:t xml:space="preserve"> </w:t>
      </w:r>
      <w:r w:rsidRPr="009D4CAF">
        <w:rPr>
          <w:spacing w:val="5"/>
        </w:rPr>
        <w:t>a</w:t>
      </w:r>
      <w:r w:rsidRPr="009D4CAF">
        <w:rPr>
          <w:spacing w:val="-1"/>
        </w:rPr>
        <w:t>m</w:t>
      </w:r>
      <w:r w:rsidRPr="009D4CAF">
        <w:rPr>
          <w:spacing w:val="3"/>
        </w:rPr>
        <w:t>pera</w:t>
      </w:r>
      <w:r w:rsidRPr="009D4CAF">
        <w:rPr>
          <w:spacing w:val="1"/>
        </w:rPr>
        <w:t>g</w:t>
      </w:r>
      <w:r w:rsidRPr="009D4CAF">
        <w:rPr>
          <w:spacing w:val="3"/>
        </w:rPr>
        <w:t>e</w:t>
      </w:r>
      <w:r w:rsidRPr="009D4CAF">
        <w:t>,</w:t>
      </w:r>
      <w:r w:rsidRPr="009D4CAF">
        <w:rPr>
          <w:spacing w:val="-3"/>
        </w:rPr>
        <w:t xml:space="preserve"> </w:t>
      </w:r>
      <w:r w:rsidRPr="009D4CAF">
        <w:rPr>
          <w:spacing w:val="1"/>
        </w:rPr>
        <w:t>o</w:t>
      </w:r>
      <w:r w:rsidRPr="009D4CAF">
        <w:t>r</w:t>
      </w:r>
      <w:r w:rsidRPr="009D4CAF">
        <w:rPr>
          <w:spacing w:val="4"/>
        </w:rPr>
        <w:t xml:space="preserve"> </w:t>
      </w:r>
      <w:r w:rsidRPr="009D4CAF">
        <w:rPr>
          <w:spacing w:val="1"/>
        </w:rPr>
        <w:t>v</w:t>
      </w:r>
      <w:r w:rsidRPr="009D4CAF">
        <w:rPr>
          <w:spacing w:val="3"/>
        </w:rPr>
        <w:t>o</w:t>
      </w:r>
      <w:r w:rsidRPr="009D4CAF">
        <w:rPr>
          <w:spacing w:val="2"/>
        </w:rPr>
        <w:t>lt</w:t>
      </w:r>
      <w:r w:rsidRPr="009D4CAF">
        <w:rPr>
          <w:spacing w:val="3"/>
        </w:rPr>
        <w:t>a</w:t>
      </w:r>
      <w:r w:rsidRPr="009D4CAF">
        <w:rPr>
          <w:spacing w:val="1"/>
        </w:rPr>
        <w:t>g</w:t>
      </w:r>
      <w:r w:rsidRPr="009D4CAF">
        <w:t>e</w:t>
      </w:r>
      <w:r w:rsidRPr="009D4CAF">
        <w:rPr>
          <w:spacing w:val="-3"/>
        </w:rPr>
        <w:t xml:space="preserve"> </w:t>
      </w:r>
      <w:r w:rsidRPr="009D4CAF">
        <w:rPr>
          <w:spacing w:val="2"/>
        </w:rPr>
        <w:t>t</w:t>
      </w:r>
      <w:r w:rsidRPr="009D4CAF">
        <w:t>o</w:t>
      </w:r>
      <w:r w:rsidRPr="009D4CAF">
        <w:rPr>
          <w:spacing w:val="11"/>
        </w:rPr>
        <w:t xml:space="preserve"> </w:t>
      </w:r>
      <w:r w:rsidRPr="009D4CAF">
        <w:rPr>
          <w:spacing w:val="1"/>
        </w:rPr>
        <w:t>g</w:t>
      </w:r>
      <w:r w:rsidRPr="009D4CAF">
        <w:rPr>
          <w:spacing w:val="3"/>
        </w:rPr>
        <w:t>e</w:t>
      </w:r>
      <w:r w:rsidRPr="009D4CAF">
        <w:t>t</w:t>
      </w:r>
      <w:r w:rsidRPr="009D4CAF">
        <w:rPr>
          <w:spacing w:val="3"/>
        </w:rPr>
        <w:t xml:space="preserve"> </w:t>
      </w:r>
      <w:r w:rsidRPr="009D4CAF">
        <w:rPr>
          <w:spacing w:val="1"/>
        </w:rPr>
        <w:t>d</w:t>
      </w:r>
      <w:r w:rsidRPr="009D4CAF">
        <w:rPr>
          <w:spacing w:val="3"/>
        </w:rPr>
        <w:t>e</w:t>
      </w:r>
      <w:r w:rsidRPr="009D4CAF">
        <w:rPr>
          <w:spacing w:val="2"/>
        </w:rPr>
        <w:t>si</w:t>
      </w:r>
      <w:r w:rsidRPr="009D4CAF">
        <w:rPr>
          <w:spacing w:val="3"/>
        </w:rPr>
        <w:t>re</w:t>
      </w:r>
      <w:r w:rsidRPr="009D4CAF">
        <w:t>d</w:t>
      </w:r>
      <w:r w:rsidRPr="009D4CAF">
        <w:rPr>
          <w:spacing w:val="-2"/>
        </w:rPr>
        <w:t xml:space="preserve"> </w:t>
      </w:r>
      <w:r w:rsidRPr="009D4CAF">
        <w:rPr>
          <w:spacing w:val="1"/>
        </w:rPr>
        <w:t>f</w:t>
      </w:r>
      <w:r w:rsidRPr="009D4CAF">
        <w:rPr>
          <w:spacing w:val="2"/>
        </w:rPr>
        <w:t>l</w:t>
      </w:r>
      <w:r w:rsidRPr="009D4CAF">
        <w:rPr>
          <w:spacing w:val="3"/>
        </w:rPr>
        <w:t>a</w:t>
      </w:r>
      <w:r w:rsidRPr="009D4CAF">
        <w:rPr>
          <w:spacing w:val="-1"/>
        </w:rPr>
        <w:t>m</w:t>
      </w:r>
      <w:r w:rsidRPr="009D4CAF">
        <w:rPr>
          <w:spacing w:val="5"/>
        </w:rPr>
        <w:t>e</w:t>
      </w:r>
      <w:r w:rsidRPr="009D4CAF">
        <w:t xml:space="preserve">. </w:t>
      </w:r>
      <w:r w:rsidRPr="009D4CAF">
        <w:rPr>
          <w:spacing w:val="2"/>
        </w:rPr>
        <w:t>K</w:t>
      </w:r>
      <w:r w:rsidRPr="009D4CAF">
        <w:rPr>
          <w:spacing w:val="3"/>
        </w:rPr>
        <w:t>E</w:t>
      </w:r>
      <w:r w:rsidRPr="009D4CAF">
        <w:t>Y</w:t>
      </w:r>
      <w:r w:rsidRPr="009D4CAF">
        <w:rPr>
          <w:spacing w:val="-6"/>
        </w:rPr>
        <w:t xml:space="preserve"> </w:t>
      </w:r>
      <w:r w:rsidRPr="009D4CAF">
        <w:rPr>
          <w:spacing w:val="1"/>
        </w:rPr>
        <w:t>C</w:t>
      </w:r>
      <w:r w:rsidRPr="009D4CAF">
        <w:rPr>
          <w:spacing w:val="2"/>
        </w:rPr>
        <w:t>O</w:t>
      </w:r>
      <w:r w:rsidRPr="009D4CAF">
        <w:rPr>
          <w:spacing w:val="3"/>
        </w:rPr>
        <w:t>M</w:t>
      </w:r>
      <w:r w:rsidRPr="009D4CAF">
        <w:rPr>
          <w:spacing w:val="4"/>
        </w:rPr>
        <w:t>P</w:t>
      </w:r>
      <w:r w:rsidRPr="009D4CAF">
        <w:t>E</w:t>
      </w:r>
      <w:r w:rsidRPr="009D4CAF">
        <w:rPr>
          <w:spacing w:val="3"/>
        </w:rPr>
        <w:t>TE</w:t>
      </w:r>
      <w:r w:rsidRPr="009D4CAF">
        <w:rPr>
          <w:spacing w:val="2"/>
        </w:rPr>
        <w:t>N</w:t>
      </w:r>
      <w:r w:rsidRPr="009D4CAF">
        <w:rPr>
          <w:spacing w:val="1"/>
        </w:rPr>
        <w:t>C</w:t>
      </w:r>
      <w:r w:rsidRPr="009D4CAF">
        <w:rPr>
          <w:spacing w:val="3"/>
        </w:rPr>
        <w:t>IE</w:t>
      </w:r>
      <w:r w:rsidRPr="009D4CAF">
        <w:t>S</w:t>
      </w:r>
    </w:p>
    <w:p w14:paraId="0A78DEB3" w14:textId="77777777" w:rsidR="00FE1011" w:rsidRPr="009D4CAF" w:rsidRDefault="009D4CAF">
      <w:pPr>
        <w:spacing w:before="19"/>
      </w:pPr>
      <w:r w:rsidRPr="009D4CAF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9D4CAF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9D4CAF">
        <w:t>A</w:t>
      </w:r>
      <w:r w:rsidRPr="009D4CAF">
        <w:rPr>
          <w:spacing w:val="5"/>
        </w:rPr>
        <w:t>l</w:t>
      </w:r>
      <w:r w:rsidRPr="009D4CAF">
        <w:t>w</w:t>
      </w:r>
      <w:r w:rsidRPr="009D4CAF">
        <w:rPr>
          <w:spacing w:val="5"/>
        </w:rPr>
        <w:t>a</w:t>
      </w:r>
      <w:r w:rsidRPr="009D4CAF">
        <w:rPr>
          <w:spacing w:val="1"/>
        </w:rPr>
        <w:t>y</w:t>
      </w:r>
      <w:r w:rsidRPr="009D4CAF">
        <w:t>s</w:t>
      </w:r>
      <w:r w:rsidRPr="009D4CAF">
        <w:rPr>
          <w:spacing w:val="1"/>
        </w:rPr>
        <w:t xml:space="preserve"> </w:t>
      </w:r>
      <w:r w:rsidRPr="009D4CAF">
        <w:rPr>
          <w:spacing w:val="-2"/>
        </w:rPr>
        <w:t>w</w:t>
      </w:r>
      <w:r w:rsidRPr="009D4CAF">
        <w:rPr>
          <w:spacing w:val="3"/>
        </w:rPr>
        <w:t>or</w:t>
      </w:r>
      <w:r w:rsidRPr="009D4CAF">
        <w:rPr>
          <w:spacing w:val="1"/>
        </w:rPr>
        <w:t>k</w:t>
      </w:r>
      <w:r w:rsidRPr="009D4CAF">
        <w:rPr>
          <w:spacing w:val="2"/>
        </w:rPr>
        <w:t>i</w:t>
      </w:r>
      <w:r w:rsidRPr="009D4CAF">
        <w:rPr>
          <w:spacing w:val="3"/>
        </w:rPr>
        <w:t>n</w:t>
      </w:r>
      <w:r w:rsidRPr="009D4CAF">
        <w:t>g</w:t>
      </w:r>
      <w:r w:rsidRPr="009D4CAF">
        <w:rPr>
          <w:spacing w:val="-3"/>
        </w:rPr>
        <w:t xml:space="preserve"> </w:t>
      </w:r>
      <w:r w:rsidRPr="009D4CAF">
        <w:rPr>
          <w:spacing w:val="2"/>
        </w:rPr>
        <w:t>i</w:t>
      </w:r>
      <w:r w:rsidRPr="009D4CAF">
        <w:t>n</w:t>
      </w:r>
      <w:r w:rsidRPr="009D4CAF">
        <w:rPr>
          <w:spacing w:val="2"/>
        </w:rPr>
        <w:t xml:space="preserve"> </w:t>
      </w:r>
      <w:r w:rsidRPr="009D4CAF">
        <w:rPr>
          <w:spacing w:val="3"/>
        </w:rPr>
        <w:t>accorda</w:t>
      </w:r>
      <w:r w:rsidRPr="009D4CAF">
        <w:rPr>
          <w:spacing w:val="1"/>
        </w:rPr>
        <w:t>n</w:t>
      </w:r>
      <w:r w:rsidRPr="009D4CAF">
        <w:t>ce</w:t>
      </w:r>
      <w:r w:rsidRPr="009D4CAF">
        <w:rPr>
          <w:spacing w:val="-1"/>
        </w:rPr>
        <w:t xml:space="preserve"> </w:t>
      </w:r>
      <w:r w:rsidRPr="009D4CAF">
        <w:rPr>
          <w:spacing w:val="-2"/>
        </w:rPr>
        <w:t>w</w:t>
      </w:r>
      <w:r w:rsidRPr="009D4CAF">
        <w:rPr>
          <w:spacing w:val="2"/>
        </w:rPr>
        <w:t>it</w:t>
      </w:r>
      <w:r w:rsidRPr="009D4CAF">
        <w:t xml:space="preserve">h </w:t>
      </w:r>
      <w:r w:rsidRPr="009D4CAF">
        <w:rPr>
          <w:spacing w:val="3"/>
        </w:rPr>
        <w:t>e</w:t>
      </w:r>
      <w:r w:rsidRPr="009D4CAF">
        <w:rPr>
          <w:spacing w:val="2"/>
        </w:rPr>
        <w:t>st</w:t>
      </w:r>
      <w:r w:rsidRPr="009D4CAF">
        <w:rPr>
          <w:spacing w:val="3"/>
        </w:rPr>
        <w:t>ab</w:t>
      </w:r>
      <w:r w:rsidRPr="009D4CAF">
        <w:rPr>
          <w:spacing w:val="2"/>
        </w:rPr>
        <w:t>lis</w:t>
      </w:r>
      <w:r w:rsidRPr="009D4CAF">
        <w:rPr>
          <w:spacing w:val="1"/>
        </w:rPr>
        <w:t>h</w:t>
      </w:r>
      <w:r w:rsidRPr="009D4CAF">
        <w:rPr>
          <w:spacing w:val="3"/>
        </w:rPr>
        <w:t>e</w:t>
      </w:r>
      <w:r w:rsidRPr="009D4CAF">
        <w:t>d</w:t>
      </w:r>
      <w:r w:rsidRPr="009D4CAF">
        <w:rPr>
          <w:spacing w:val="-3"/>
        </w:rPr>
        <w:t xml:space="preserve"> </w:t>
      </w:r>
      <w:r w:rsidRPr="009D4CAF">
        <w:rPr>
          <w:spacing w:val="2"/>
        </w:rPr>
        <w:t>s</w:t>
      </w:r>
      <w:r w:rsidRPr="009D4CAF">
        <w:rPr>
          <w:spacing w:val="3"/>
        </w:rPr>
        <w:t>a</w:t>
      </w:r>
      <w:r w:rsidRPr="009D4CAF">
        <w:rPr>
          <w:spacing w:val="1"/>
        </w:rPr>
        <w:t>f</w:t>
      </w:r>
      <w:r w:rsidRPr="009D4CAF">
        <w:rPr>
          <w:spacing w:val="3"/>
        </w:rPr>
        <w:t>e</w:t>
      </w:r>
      <w:r w:rsidRPr="009D4CAF">
        <w:rPr>
          <w:spacing w:val="4"/>
        </w:rPr>
        <w:t>t</w:t>
      </w:r>
      <w:r w:rsidRPr="009D4CAF">
        <w:t>y</w:t>
      </w:r>
      <w:r w:rsidRPr="009D4CAF">
        <w:rPr>
          <w:spacing w:val="-4"/>
        </w:rPr>
        <w:t xml:space="preserve"> </w:t>
      </w:r>
      <w:r w:rsidRPr="009D4CAF">
        <w:rPr>
          <w:spacing w:val="3"/>
        </w:rPr>
        <w:t>pro</w:t>
      </w:r>
      <w:r w:rsidRPr="009D4CAF">
        <w:t>c</w:t>
      </w:r>
      <w:r w:rsidRPr="009D4CAF">
        <w:rPr>
          <w:spacing w:val="3"/>
        </w:rPr>
        <w:t>ed</w:t>
      </w:r>
      <w:r w:rsidRPr="009D4CAF">
        <w:rPr>
          <w:spacing w:val="1"/>
        </w:rPr>
        <w:t>u</w:t>
      </w:r>
      <w:r w:rsidRPr="009D4CAF">
        <w:rPr>
          <w:spacing w:val="3"/>
        </w:rPr>
        <w:t>re</w:t>
      </w:r>
      <w:r w:rsidRPr="009D4CAF">
        <w:rPr>
          <w:spacing w:val="14"/>
        </w:rPr>
        <w:t>s</w:t>
      </w:r>
      <w:r w:rsidRPr="009D4CAF">
        <w:t>.</w:t>
      </w:r>
    </w:p>
    <w:p w14:paraId="5A041CB1" w14:textId="77777777" w:rsidR="00FE1011" w:rsidRPr="009D4CAF" w:rsidRDefault="009D4CAF">
      <w:pPr>
        <w:spacing w:before="1"/>
      </w:pPr>
      <w:r w:rsidRPr="009D4CAF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9D4CAF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9D4CAF">
        <w:t>A</w:t>
      </w:r>
      <w:r w:rsidRPr="009D4CAF">
        <w:rPr>
          <w:spacing w:val="4"/>
        </w:rPr>
        <w:t>b</w:t>
      </w:r>
      <w:r w:rsidRPr="009D4CAF">
        <w:rPr>
          <w:spacing w:val="2"/>
        </w:rPr>
        <w:t>l</w:t>
      </w:r>
      <w:r w:rsidRPr="009D4CAF">
        <w:t>e</w:t>
      </w:r>
      <w:r w:rsidRPr="009D4CAF">
        <w:rPr>
          <w:spacing w:val="1"/>
        </w:rPr>
        <w:t xml:space="preserve"> </w:t>
      </w:r>
      <w:r w:rsidRPr="009D4CAF">
        <w:rPr>
          <w:spacing w:val="2"/>
        </w:rPr>
        <w:t>t</w:t>
      </w:r>
      <w:r w:rsidRPr="009D4CAF">
        <w:t>o</w:t>
      </w:r>
      <w:r w:rsidRPr="009D4CAF">
        <w:rPr>
          <w:spacing w:val="4"/>
        </w:rPr>
        <w:t xml:space="preserve"> </w:t>
      </w:r>
      <w:r w:rsidRPr="009D4CAF">
        <w:rPr>
          <w:spacing w:val="-2"/>
        </w:rPr>
        <w:t>w</w:t>
      </w:r>
      <w:r w:rsidRPr="009D4CAF">
        <w:rPr>
          <w:spacing w:val="3"/>
        </w:rPr>
        <w:t>or</w:t>
      </w:r>
      <w:r w:rsidRPr="009D4CAF">
        <w:t xml:space="preserve">k </w:t>
      </w:r>
      <w:r w:rsidRPr="009D4CAF">
        <w:rPr>
          <w:spacing w:val="2"/>
        </w:rPr>
        <w:t>i</w:t>
      </w:r>
      <w:r w:rsidRPr="009D4CAF">
        <w:t>n</w:t>
      </w:r>
      <w:r w:rsidRPr="009D4CAF">
        <w:rPr>
          <w:spacing w:val="2"/>
        </w:rPr>
        <w:t xml:space="preserve"> </w:t>
      </w:r>
      <w:r w:rsidRPr="009D4CAF">
        <w:rPr>
          <w:spacing w:val="3"/>
        </w:rPr>
        <w:t>co</w:t>
      </w:r>
      <w:r w:rsidRPr="009D4CAF">
        <w:rPr>
          <w:spacing w:val="1"/>
        </w:rPr>
        <w:t>nf</w:t>
      </w:r>
      <w:r w:rsidRPr="009D4CAF">
        <w:rPr>
          <w:spacing w:val="4"/>
        </w:rPr>
        <w:t>i</w:t>
      </w:r>
      <w:r w:rsidRPr="009D4CAF">
        <w:rPr>
          <w:spacing w:val="1"/>
        </w:rPr>
        <w:t>n</w:t>
      </w:r>
      <w:r w:rsidRPr="009D4CAF">
        <w:rPr>
          <w:spacing w:val="3"/>
        </w:rPr>
        <w:t>e</w:t>
      </w:r>
      <w:r w:rsidRPr="009D4CAF">
        <w:t>d</w:t>
      </w:r>
      <w:r w:rsidRPr="009D4CAF">
        <w:rPr>
          <w:spacing w:val="-1"/>
        </w:rPr>
        <w:t xml:space="preserve"> </w:t>
      </w:r>
      <w:r w:rsidRPr="009D4CAF">
        <w:rPr>
          <w:spacing w:val="2"/>
        </w:rPr>
        <w:t>s</w:t>
      </w:r>
      <w:r w:rsidRPr="009D4CAF">
        <w:rPr>
          <w:spacing w:val="3"/>
        </w:rPr>
        <w:t>p</w:t>
      </w:r>
      <w:r w:rsidRPr="009D4CAF">
        <w:t>a</w:t>
      </w:r>
      <w:r w:rsidRPr="009D4CAF">
        <w:rPr>
          <w:spacing w:val="3"/>
        </w:rPr>
        <w:t>ce</w:t>
      </w:r>
      <w:r w:rsidRPr="009D4CAF">
        <w:rPr>
          <w:spacing w:val="2"/>
        </w:rPr>
        <w:t>s</w:t>
      </w:r>
      <w:r w:rsidRPr="009D4CAF">
        <w:t>.</w:t>
      </w:r>
    </w:p>
    <w:p w14:paraId="6ACD9DD2" w14:textId="77777777" w:rsidR="00FE1011" w:rsidRPr="009D4CAF" w:rsidRDefault="009D4CAF">
      <w:pPr>
        <w:spacing w:before="1" w:line="541" w:lineRule="auto"/>
        <w:ind w:right="2820"/>
      </w:pPr>
      <w:r w:rsidRPr="009D4CAF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9D4CAF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9D4CAF">
        <w:rPr>
          <w:spacing w:val="2"/>
        </w:rPr>
        <w:t>A</w:t>
      </w:r>
      <w:r w:rsidRPr="009D4CAF">
        <w:rPr>
          <w:spacing w:val="5"/>
        </w:rPr>
        <w:t>cc</w:t>
      </w:r>
      <w:r w:rsidRPr="009D4CAF">
        <w:rPr>
          <w:spacing w:val="3"/>
        </w:rPr>
        <w:t>u</w:t>
      </w:r>
      <w:r w:rsidRPr="009D4CAF">
        <w:rPr>
          <w:spacing w:val="5"/>
        </w:rPr>
        <w:t>ra</w:t>
      </w:r>
      <w:r w:rsidRPr="009D4CAF">
        <w:rPr>
          <w:spacing w:val="4"/>
        </w:rPr>
        <w:t>t</w:t>
      </w:r>
      <w:r w:rsidRPr="009D4CAF">
        <w:rPr>
          <w:spacing w:val="5"/>
        </w:rPr>
        <w:t>e</w:t>
      </w:r>
      <w:r w:rsidRPr="009D4CAF">
        <w:rPr>
          <w:spacing w:val="4"/>
        </w:rPr>
        <w:t>l</w:t>
      </w:r>
      <w:r w:rsidRPr="009D4CAF">
        <w:t>y</w:t>
      </w:r>
      <w:r w:rsidRPr="009D4CAF">
        <w:rPr>
          <w:spacing w:val="-3"/>
        </w:rPr>
        <w:t xml:space="preserve"> </w:t>
      </w:r>
      <w:r w:rsidRPr="009D4CAF">
        <w:rPr>
          <w:spacing w:val="3"/>
        </w:rPr>
        <w:t>f</w:t>
      </w:r>
      <w:r w:rsidRPr="009D4CAF">
        <w:rPr>
          <w:spacing w:val="6"/>
        </w:rPr>
        <w:t>o</w:t>
      </w:r>
      <w:r w:rsidRPr="009D4CAF">
        <w:rPr>
          <w:spacing w:val="4"/>
        </w:rPr>
        <w:t>l</w:t>
      </w:r>
      <w:r w:rsidRPr="009D4CAF">
        <w:rPr>
          <w:spacing w:val="2"/>
        </w:rPr>
        <w:t>l</w:t>
      </w:r>
      <w:r w:rsidRPr="009D4CAF">
        <w:rPr>
          <w:spacing w:val="6"/>
        </w:rPr>
        <w:t>o</w:t>
      </w:r>
      <w:r w:rsidRPr="009D4CAF">
        <w:t>w</w:t>
      </w:r>
      <w:r w:rsidRPr="009D4CAF">
        <w:rPr>
          <w:spacing w:val="5"/>
        </w:rPr>
        <w:t>i</w:t>
      </w:r>
      <w:r w:rsidRPr="009D4CAF">
        <w:rPr>
          <w:spacing w:val="6"/>
        </w:rPr>
        <w:t>n</w:t>
      </w:r>
      <w:r w:rsidRPr="009D4CAF">
        <w:t xml:space="preserve">g </w:t>
      </w:r>
      <w:r w:rsidRPr="009D4CAF">
        <w:rPr>
          <w:spacing w:val="6"/>
        </w:rPr>
        <w:t>d</w:t>
      </w:r>
      <w:r w:rsidRPr="009D4CAF">
        <w:rPr>
          <w:spacing w:val="5"/>
        </w:rPr>
        <w:t>ra</w:t>
      </w:r>
      <w:r w:rsidRPr="009D4CAF">
        <w:t>w</w:t>
      </w:r>
      <w:r w:rsidRPr="009D4CAF">
        <w:rPr>
          <w:spacing w:val="5"/>
        </w:rPr>
        <w:t>i</w:t>
      </w:r>
      <w:r w:rsidRPr="009D4CAF">
        <w:rPr>
          <w:spacing w:val="6"/>
        </w:rPr>
        <w:t>n</w:t>
      </w:r>
      <w:r w:rsidRPr="009D4CAF">
        <w:rPr>
          <w:spacing w:val="3"/>
        </w:rPr>
        <w:t>g</w:t>
      </w:r>
      <w:r w:rsidRPr="009D4CAF">
        <w:t>s</w:t>
      </w:r>
      <w:r w:rsidRPr="009D4CAF">
        <w:rPr>
          <w:spacing w:val="2"/>
        </w:rPr>
        <w:t xml:space="preserve"> </w:t>
      </w:r>
      <w:r w:rsidRPr="009D4CAF">
        <w:rPr>
          <w:spacing w:val="5"/>
        </w:rPr>
        <w:t>a</w:t>
      </w:r>
      <w:r w:rsidRPr="009D4CAF">
        <w:rPr>
          <w:spacing w:val="3"/>
        </w:rPr>
        <w:t>n</w:t>
      </w:r>
      <w:r w:rsidRPr="009D4CAF">
        <w:t>d</w:t>
      </w:r>
      <w:r w:rsidRPr="009D4CAF">
        <w:rPr>
          <w:spacing w:val="8"/>
        </w:rPr>
        <w:t xml:space="preserve"> </w:t>
      </w:r>
      <w:r w:rsidRPr="009D4CAF">
        <w:rPr>
          <w:spacing w:val="4"/>
        </w:rPr>
        <w:t>i</w:t>
      </w:r>
      <w:r w:rsidRPr="009D4CAF">
        <w:rPr>
          <w:spacing w:val="3"/>
        </w:rPr>
        <w:t>n</w:t>
      </w:r>
      <w:r w:rsidRPr="009D4CAF">
        <w:rPr>
          <w:spacing w:val="4"/>
        </w:rPr>
        <w:t>s</w:t>
      </w:r>
      <w:r w:rsidRPr="009D4CAF">
        <w:rPr>
          <w:spacing w:val="2"/>
        </w:rPr>
        <w:t>t</w:t>
      </w:r>
      <w:r w:rsidRPr="009D4CAF">
        <w:rPr>
          <w:spacing w:val="5"/>
        </w:rPr>
        <w:t>r</w:t>
      </w:r>
      <w:r w:rsidRPr="009D4CAF">
        <w:rPr>
          <w:spacing w:val="3"/>
        </w:rPr>
        <w:t>u</w:t>
      </w:r>
      <w:r w:rsidRPr="009D4CAF">
        <w:rPr>
          <w:spacing w:val="5"/>
        </w:rPr>
        <w:t>c</w:t>
      </w:r>
      <w:r w:rsidRPr="009D4CAF">
        <w:rPr>
          <w:spacing w:val="4"/>
        </w:rPr>
        <w:t>t</w:t>
      </w:r>
      <w:r w:rsidRPr="009D4CAF">
        <w:rPr>
          <w:spacing w:val="2"/>
        </w:rPr>
        <w:t>i</w:t>
      </w:r>
      <w:r w:rsidRPr="009D4CAF">
        <w:rPr>
          <w:spacing w:val="6"/>
        </w:rPr>
        <w:t>o</w:t>
      </w:r>
      <w:r w:rsidRPr="009D4CAF">
        <w:rPr>
          <w:spacing w:val="3"/>
        </w:rPr>
        <w:t>n</w:t>
      </w:r>
      <w:r w:rsidRPr="009D4CAF">
        <w:rPr>
          <w:spacing w:val="4"/>
        </w:rPr>
        <w:t>s</w:t>
      </w:r>
      <w:r w:rsidRPr="009D4CAF">
        <w:t xml:space="preserve">. </w:t>
      </w:r>
      <w:r w:rsidRPr="009D4CAF">
        <w:rPr>
          <w:spacing w:val="12"/>
        </w:rPr>
        <w:t>HO</w:t>
      </w:r>
      <w:r w:rsidRPr="009D4CAF">
        <w:rPr>
          <w:spacing w:val="11"/>
        </w:rPr>
        <w:t>BB</w:t>
      </w:r>
      <w:r w:rsidRPr="009D4CAF">
        <w:rPr>
          <w:spacing w:val="13"/>
        </w:rPr>
        <w:t>IE</w:t>
      </w:r>
      <w:r w:rsidRPr="009D4CAF">
        <w:t>S</w:t>
      </w:r>
      <w:r w:rsidRPr="009D4CAF">
        <w:rPr>
          <w:spacing w:val="12"/>
        </w:rPr>
        <w:t xml:space="preserve"> </w:t>
      </w:r>
      <w:r w:rsidRPr="009D4CAF">
        <w:t>&amp;</w:t>
      </w:r>
      <w:r w:rsidRPr="009D4CAF">
        <w:rPr>
          <w:spacing w:val="18"/>
        </w:rPr>
        <w:t xml:space="preserve"> </w:t>
      </w:r>
      <w:r w:rsidRPr="009D4CAF">
        <w:rPr>
          <w:spacing w:val="13"/>
        </w:rPr>
        <w:t>I</w:t>
      </w:r>
      <w:r w:rsidRPr="009D4CAF">
        <w:rPr>
          <w:spacing w:val="10"/>
        </w:rPr>
        <w:t>N</w:t>
      </w:r>
      <w:r w:rsidRPr="009D4CAF">
        <w:rPr>
          <w:spacing w:val="13"/>
        </w:rPr>
        <w:t>TE</w:t>
      </w:r>
      <w:r w:rsidRPr="009D4CAF">
        <w:rPr>
          <w:spacing w:val="11"/>
        </w:rPr>
        <w:t>R</w:t>
      </w:r>
      <w:r w:rsidRPr="009D4CAF">
        <w:rPr>
          <w:spacing w:val="13"/>
        </w:rPr>
        <w:t>E</w:t>
      </w:r>
      <w:r w:rsidRPr="009D4CAF">
        <w:rPr>
          <w:spacing w:val="9"/>
        </w:rPr>
        <w:t>S</w:t>
      </w:r>
      <w:r w:rsidRPr="009D4CAF">
        <w:rPr>
          <w:spacing w:val="13"/>
        </w:rPr>
        <w:t>T</w:t>
      </w:r>
      <w:r w:rsidRPr="009D4CAF">
        <w:t>S</w:t>
      </w:r>
    </w:p>
    <w:p w14:paraId="6D2C743A" w14:textId="77777777" w:rsidR="00FE1011" w:rsidRPr="009D4CAF" w:rsidRDefault="009D4CAF">
      <w:pPr>
        <w:spacing w:line="180" w:lineRule="exact"/>
      </w:pPr>
      <w:r w:rsidRPr="009D4CAF">
        <w:rPr>
          <w:spacing w:val="5"/>
          <w:position w:val="1"/>
        </w:rPr>
        <w:t>I</w:t>
      </w:r>
      <w:r w:rsidRPr="009D4CAF">
        <w:rPr>
          <w:position w:val="1"/>
        </w:rPr>
        <w:t>n</w:t>
      </w:r>
      <w:r w:rsidRPr="009D4CAF">
        <w:rPr>
          <w:spacing w:val="6"/>
          <w:position w:val="1"/>
        </w:rPr>
        <w:t xml:space="preserve"> </w:t>
      </w:r>
      <w:r w:rsidRPr="009D4CAF">
        <w:rPr>
          <w:spacing w:val="3"/>
          <w:position w:val="1"/>
        </w:rPr>
        <w:t>h</w:t>
      </w:r>
      <w:r w:rsidRPr="009D4CAF">
        <w:rPr>
          <w:spacing w:val="5"/>
          <w:position w:val="1"/>
        </w:rPr>
        <w:t>e</w:t>
      </w:r>
      <w:r w:rsidRPr="009D4CAF">
        <w:rPr>
          <w:position w:val="1"/>
        </w:rPr>
        <w:t>r</w:t>
      </w:r>
      <w:r w:rsidRPr="009D4CAF">
        <w:rPr>
          <w:spacing w:val="7"/>
          <w:position w:val="1"/>
        </w:rPr>
        <w:t xml:space="preserve"> </w:t>
      </w:r>
      <w:r w:rsidRPr="009D4CAF">
        <w:rPr>
          <w:spacing w:val="4"/>
          <w:position w:val="1"/>
        </w:rPr>
        <w:t>s</w:t>
      </w:r>
      <w:r w:rsidRPr="009D4CAF">
        <w:rPr>
          <w:spacing w:val="3"/>
          <w:position w:val="1"/>
        </w:rPr>
        <w:t>p</w:t>
      </w:r>
      <w:r w:rsidRPr="009D4CAF">
        <w:rPr>
          <w:spacing w:val="5"/>
          <w:position w:val="1"/>
        </w:rPr>
        <w:t>a</w:t>
      </w:r>
      <w:r w:rsidRPr="009D4CAF">
        <w:rPr>
          <w:spacing w:val="3"/>
          <w:position w:val="1"/>
        </w:rPr>
        <w:t>r</w:t>
      </w:r>
      <w:r w:rsidRPr="009D4CAF">
        <w:rPr>
          <w:position w:val="1"/>
        </w:rPr>
        <w:t>e</w:t>
      </w:r>
      <w:r w:rsidRPr="009D4CAF">
        <w:rPr>
          <w:spacing w:val="6"/>
          <w:position w:val="1"/>
        </w:rPr>
        <w:t xml:space="preserve"> </w:t>
      </w:r>
      <w:r w:rsidRPr="009D4CAF">
        <w:rPr>
          <w:spacing w:val="2"/>
          <w:position w:val="1"/>
        </w:rPr>
        <w:t>t</w:t>
      </w:r>
      <w:r w:rsidRPr="009D4CAF">
        <w:rPr>
          <w:spacing w:val="4"/>
          <w:position w:val="1"/>
        </w:rPr>
        <w:t>i</w:t>
      </w:r>
      <w:r w:rsidRPr="009D4CAF">
        <w:rPr>
          <w:spacing w:val="1"/>
          <w:position w:val="1"/>
        </w:rPr>
        <w:t>m</w:t>
      </w:r>
      <w:r w:rsidRPr="009D4CAF">
        <w:rPr>
          <w:position w:val="1"/>
        </w:rPr>
        <w:t>e</w:t>
      </w:r>
      <w:r w:rsidRPr="009D4CAF">
        <w:rPr>
          <w:spacing w:val="6"/>
          <w:position w:val="1"/>
        </w:rPr>
        <w:t xml:space="preserve"> </w:t>
      </w:r>
      <w:r w:rsidRPr="009D4CAF">
        <w:rPr>
          <w:spacing w:val="3"/>
          <w:position w:val="1"/>
        </w:rPr>
        <w:t>L</w:t>
      </w:r>
      <w:r w:rsidRPr="009D4CAF">
        <w:rPr>
          <w:spacing w:val="4"/>
          <w:position w:val="1"/>
        </w:rPr>
        <w:t>is</w:t>
      </w:r>
      <w:r w:rsidRPr="009D4CAF">
        <w:rPr>
          <w:position w:val="1"/>
        </w:rPr>
        <w:t>a</w:t>
      </w:r>
      <w:r w:rsidRPr="009D4CAF">
        <w:rPr>
          <w:spacing w:val="7"/>
          <w:position w:val="1"/>
        </w:rPr>
        <w:t xml:space="preserve"> </w:t>
      </w:r>
      <w:r w:rsidRPr="009D4CAF">
        <w:rPr>
          <w:spacing w:val="4"/>
          <w:position w:val="1"/>
        </w:rPr>
        <w:t>li</w:t>
      </w:r>
      <w:r w:rsidRPr="009D4CAF">
        <w:rPr>
          <w:spacing w:val="3"/>
          <w:position w:val="1"/>
        </w:rPr>
        <w:t>k</w:t>
      </w:r>
      <w:r w:rsidRPr="009D4CAF">
        <w:rPr>
          <w:spacing w:val="5"/>
          <w:position w:val="1"/>
        </w:rPr>
        <w:t>e</w:t>
      </w:r>
      <w:r w:rsidRPr="009D4CAF">
        <w:rPr>
          <w:position w:val="1"/>
        </w:rPr>
        <w:t>s</w:t>
      </w:r>
      <w:r w:rsidRPr="009D4CAF">
        <w:rPr>
          <w:spacing w:val="5"/>
          <w:position w:val="1"/>
        </w:rPr>
        <w:t xml:space="preserve"> </w:t>
      </w:r>
      <w:r w:rsidRPr="009D4CAF">
        <w:rPr>
          <w:spacing w:val="2"/>
          <w:position w:val="1"/>
        </w:rPr>
        <w:t>t</w:t>
      </w:r>
      <w:r w:rsidRPr="009D4CAF">
        <w:rPr>
          <w:position w:val="1"/>
        </w:rPr>
        <w:t>o</w:t>
      </w:r>
      <w:r w:rsidRPr="009D4CAF">
        <w:rPr>
          <w:spacing w:val="6"/>
          <w:position w:val="1"/>
        </w:rPr>
        <w:t xml:space="preserve"> </w:t>
      </w:r>
      <w:r w:rsidRPr="009D4CAF">
        <w:rPr>
          <w:spacing w:val="5"/>
          <w:position w:val="1"/>
        </w:rPr>
        <w:t>c</w:t>
      </w:r>
      <w:r w:rsidRPr="009D4CAF">
        <w:rPr>
          <w:spacing w:val="3"/>
          <w:position w:val="1"/>
        </w:rPr>
        <w:t>o</w:t>
      </w:r>
      <w:r w:rsidRPr="009D4CAF">
        <w:rPr>
          <w:spacing w:val="6"/>
          <w:position w:val="1"/>
        </w:rPr>
        <w:t>o</w:t>
      </w:r>
      <w:r w:rsidRPr="009D4CAF">
        <w:rPr>
          <w:position w:val="1"/>
        </w:rPr>
        <w:t>k</w:t>
      </w:r>
      <w:r w:rsidRPr="009D4CAF">
        <w:rPr>
          <w:spacing w:val="4"/>
          <w:position w:val="1"/>
        </w:rPr>
        <w:t xml:space="preserve"> </w:t>
      </w:r>
      <w:r w:rsidRPr="009D4CAF">
        <w:rPr>
          <w:spacing w:val="3"/>
          <w:position w:val="1"/>
        </w:rPr>
        <w:t>fo</w:t>
      </w:r>
      <w:r w:rsidRPr="009D4CAF">
        <w:rPr>
          <w:position w:val="1"/>
        </w:rPr>
        <w:t>r</w:t>
      </w:r>
      <w:r w:rsidRPr="009D4CAF">
        <w:rPr>
          <w:spacing w:val="16"/>
          <w:position w:val="1"/>
        </w:rPr>
        <w:t xml:space="preserve"> </w:t>
      </w:r>
      <w:r w:rsidRPr="009D4CAF">
        <w:rPr>
          <w:spacing w:val="3"/>
          <w:position w:val="1"/>
        </w:rPr>
        <w:t>he</w:t>
      </w:r>
      <w:r w:rsidRPr="009D4CAF">
        <w:rPr>
          <w:position w:val="1"/>
        </w:rPr>
        <w:t>r</w:t>
      </w:r>
      <w:r w:rsidRPr="009D4CAF">
        <w:rPr>
          <w:spacing w:val="8"/>
          <w:position w:val="1"/>
        </w:rPr>
        <w:t xml:space="preserve"> </w:t>
      </w:r>
      <w:r w:rsidRPr="009D4CAF">
        <w:rPr>
          <w:spacing w:val="3"/>
          <w:position w:val="1"/>
        </w:rPr>
        <w:t>f</w:t>
      </w:r>
      <w:r w:rsidRPr="009D4CAF">
        <w:rPr>
          <w:spacing w:val="5"/>
          <w:position w:val="1"/>
        </w:rPr>
        <w:t>a</w:t>
      </w:r>
      <w:r w:rsidRPr="009D4CAF">
        <w:rPr>
          <w:spacing w:val="1"/>
          <w:position w:val="1"/>
        </w:rPr>
        <w:t>m</w:t>
      </w:r>
      <w:r w:rsidRPr="009D4CAF">
        <w:rPr>
          <w:spacing w:val="4"/>
          <w:position w:val="1"/>
        </w:rPr>
        <w:t>il</w:t>
      </w:r>
      <w:r w:rsidRPr="009D4CAF">
        <w:rPr>
          <w:position w:val="1"/>
        </w:rPr>
        <w:t>y</w:t>
      </w:r>
      <w:r w:rsidRPr="009D4CAF">
        <w:rPr>
          <w:spacing w:val="1"/>
          <w:position w:val="1"/>
        </w:rPr>
        <w:t xml:space="preserve"> </w:t>
      </w:r>
      <w:r w:rsidRPr="009D4CAF">
        <w:rPr>
          <w:spacing w:val="5"/>
          <w:position w:val="1"/>
        </w:rPr>
        <w:t>a</w:t>
      </w:r>
      <w:r w:rsidRPr="009D4CAF">
        <w:rPr>
          <w:spacing w:val="3"/>
          <w:position w:val="1"/>
        </w:rPr>
        <w:t>n</w:t>
      </w:r>
      <w:r w:rsidRPr="009D4CAF">
        <w:rPr>
          <w:position w:val="1"/>
        </w:rPr>
        <w:t>d</w:t>
      </w:r>
      <w:r w:rsidRPr="009D4CAF">
        <w:rPr>
          <w:spacing w:val="10"/>
          <w:position w:val="1"/>
        </w:rPr>
        <w:t xml:space="preserve"> </w:t>
      </w:r>
      <w:r w:rsidRPr="009D4CAF">
        <w:rPr>
          <w:position w:val="1"/>
        </w:rPr>
        <w:t>w</w:t>
      </w:r>
      <w:r w:rsidRPr="009D4CAF">
        <w:rPr>
          <w:spacing w:val="7"/>
          <w:position w:val="1"/>
        </w:rPr>
        <w:t>i</w:t>
      </w:r>
      <w:r w:rsidRPr="009D4CAF">
        <w:rPr>
          <w:spacing w:val="6"/>
          <w:position w:val="1"/>
        </w:rPr>
        <w:t>d</w:t>
      </w:r>
      <w:r w:rsidRPr="009D4CAF">
        <w:rPr>
          <w:position w:val="1"/>
        </w:rPr>
        <w:t>e</w:t>
      </w:r>
      <w:r w:rsidRPr="009D4CAF">
        <w:rPr>
          <w:spacing w:val="4"/>
          <w:position w:val="1"/>
        </w:rPr>
        <w:t xml:space="preserve"> </w:t>
      </w:r>
      <w:r w:rsidRPr="009D4CAF">
        <w:rPr>
          <w:spacing w:val="5"/>
          <w:position w:val="1"/>
        </w:rPr>
        <w:t>c</w:t>
      </w:r>
      <w:r w:rsidRPr="009D4CAF">
        <w:rPr>
          <w:spacing w:val="2"/>
          <w:position w:val="1"/>
        </w:rPr>
        <w:t>i</w:t>
      </w:r>
      <w:r w:rsidRPr="009D4CAF">
        <w:rPr>
          <w:spacing w:val="5"/>
          <w:position w:val="1"/>
        </w:rPr>
        <w:t>rc</w:t>
      </w:r>
      <w:r w:rsidRPr="009D4CAF">
        <w:rPr>
          <w:spacing w:val="4"/>
          <w:position w:val="1"/>
        </w:rPr>
        <w:t>l</w:t>
      </w:r>
      <w:r w:rsidRPr="009D4CAF">
        <w:rPr>
          <w:position w:val="1"/>
        </w:rPr>
        <w:t>e</w:t>
      </w:r>
      <w:r w:rsidRPr="009D4CAF">
        <w:rPr>
          <w:spacing w:val="1"/>
          <w:position w:val="1"/>
        </w:rPr>
        <w:t xml:space="preserve"> </w:t>
      </w:r>
      <w:r w:rsidRPr="009D4CAF">
        <w:rPr>
          <w:spacing w:val="6"/>
          <w:position w:val="1"/>
        </w:rPr>
        <w:t>o</w:t>
      </w:r>
      <w:r w:rsidRPr="009D4CAF">
        <w:rPr>
          <w:position w:val="1"/>
        </w:rPr>
        <w:t>f</w:t>
      </w:r>
      <w:r w:rsidRPr="009D4CAF">
        <w:rPr>
          <w:spacing w:val="10"/>
          <w:position w:val="1"/>
        </w:rPr>
        <w:t xml:space="preserve"> </w:t>
      </w:r>
      <w:r w:rsidRPr="009D4CAF">
        <w:rPr>
          <w:spacing w:val="3"/>
          <w:position w:val="1"/>
        </w:rPr>
        <w:t>f</w:t>
      </w:r>
      <w:r w:rsidRPr="009D4CAF">
        <w:rPr>
          <w:spacing w:val="5"/>
          <w:position w:val="1"/>
        </w:rPr>
        <w:t>r</w:t>
      </w:r>
      <w:r w:rsidRPr="009D4CAF">
        <w:rPr>
          <w:spacing w:val="4"/>
          <w:position w:val="1"/>
        </w:rPr>
        <w:t>i</w:t>
      </w:r>
      <w:r w:rsidRPr="009D4CAF">
        <w:rPr>
          <w:spacing w:val="5"/>
          <w:position w:val="1"/>
        </w:rPr>
        <w:t>e</w:t>
      </w:r>
      <w:r w:rsidRPr="009D4CAF">
        <w:rPr>
          <w:spacing w:val="1"/>
          <w:position w:val="1"/>
        </w:rPr>
        <w:t>n</w:t>
      </w:r>
      <w:r w:rsidRPr="009D4CAF">
        <w:rPr>
          <w:spacing w:val="6"/>
          <w:position w:val="1"/>
        </w:rPr>
        <w:t>d</w:t>
      </w:r>
      <w:r w:rsidRPr="009D4CAF">
        <w:rPr>
          <w:spacing w:val="4"/>
          <w:position w:val="1"/>
        </w:rPr>
        <w:t>s</w:t>
      </w:r>
      <w:r w:rsidRPr="009D4CAF">
        <w:rPr>
          <w:position w:val="1"/>
        </w:rPr>
        <w:t>,</w:t>
      </w:r>
      <w:r w:rsidRPr="009D4CAF">
        <w:rPr>
          <w:spacing w:val="2"/>
          <w:position w:val="1"/>
        </w:rPr>
        <w:t xml:space="preserve"> </w:t>
      </w:r>
      <w:r w:rsidRPr="009D4CAF">
        <w:rPr>
          <w:spacing w:val="4"/>
          <w:position w:val="1"/>
        </w:rPr>
        <w:t>s</w:t>
      </w:r>
      <w:r w:rsidRPr="009D4CAF">
        <w:rPr>
          <w:spacing w:val="3"/>
          <w:position w:val="1"/>
        </w:rPr>
        <w:t>h</w:t>
      </w:r>
      <w:r w:rsidRPr="009D4CAF">
        <w:rPr>
          <w:position w:val="1"/>
        </w:rPr>
        <w:t>e</w:t>
      </w:r>
      <w:r w:rsidRPr="009D4CAF">
        <w:rPr>
          <w:spacing w:val="7"/>
          <w:position w:val="1"/>
        </w:rPr>
        <w:t xml:space="preserve"> </w:t>
      </w:r>
      <w:r w:rsidRPr="009D4CAF">
        <w:rPr>
          <w:spacing w:val="4"/>
          <w:position w:val="1"/>
        </w:rPr>
        <w:t>i</w:t>
      </w:r>
      <w:r w:rsidRPr="009D4CAF">
        <w:rPr>
          <w:position w:val="1"/>
        </w:rPr>
        <w:t>s</w:t>
      </w:r>
    </w:p>
    <w:p w14:paraId="5D73C77C" w14:textId="77777777" w:rsidR="00FE1011" w:rsidRPr="009D4CAF" w:rsidRDefault="009D4CAF">
      <w:pPr>
        <w:spacing w:before="1" w:line="220" w:lineRule="exact"/>
        <w:ind w:right="75"/>
      </w:pPr>
      <w:r w:rsidRPr="009D4CAF">
        <w:t>a</w:t>
      </w:r>
      <w:r w:rsidRPr="009D4CAF">
        <w:rPr>
          <w:spacing w:val="7"/>
        </w:rPr>
        <w:t xml:space="preserve"> </w:t>
      </w:r>
      <w:r w:rsidRPr="009D4CAF">
        <w:rPr>
          <w:spacing w:val="6"/>
        </w:rPr>
        <w:t>b</w:t>
      </w:r>
      <w:r w:rsidRPr="009D4CAF">
        <w:rPr>
          <w:spacing w:val="3"/>
        </w:rPr>
        <w:t>u</w:t>
      </w:r>
      <w:r w:rsidRPr="009D4CAF">
        <w:rPr>
          <w:spacing w:val="6"/>
        </w:rPr>
        <w:t>d</w:t>
      </w:r>
      <w:r w:rsidRPr="009D4CAF">
        <w:rPr>
          <w:spacing w:val="3"/>
        </w:rPr>
        <w:t>d</w:t>
      </w:r>
      <w:r w:rsidRPr="009D4CAF">
        <w:rPr>
          <w:spacing w:val="4"/>
        </w:rPr>
        <w:t>i</w:t>
      </w:r>
      <w:r w:rsidRPr="009D4CAF">
        <w:rPr>
          <w:spacing w:val="3"/>
        </w:rPr>
        <w:t>n</w:t>
      </w:r>
      <w:r w:rsidRPr="009D4CAF">
        <w:t>g</w:t>
      </w:r>
      <w:r w:rsidRPr="009D4CAF">
        <w:rPr>
          <w:spacing w:val="1"/>
        </w:rPr>
        <w:t xml:space="preserve"> </w:t>
      </w:r>
      <w:r w:rsidRPr="009D4CAF">
        <w:rPr>
          <w:spacing w:val="5"/>
        </w:rPr>
        <w:t>c</w:t>
      </w:r>
      <w:r w:rsidRPr="009D4CAF">
        <w:rPr>
          <w:spacing w:val="3"/>
        </w:rPr>
        <w:t>h</w:t>
      </w:r>
      <w:r w:rsidRPr="009D4CAF">
        <w:rPr>
          <w:spacing w:val="5"/>
        </w:rPr>
        <w:t>e</w:t>
      </w:r>
      <w:r w:rsidRPr="009D4CAF">
        <w:t>f</w:t>
      </w:r>
      <w:r w:rsidRPr="009D4CAF">
        <w:rPr>
          <w:spacing w:val="5"/>
        </w:rPr>
        <w:t xml:space="preserve"> a</w:t>
      </w:r>
      <w:r w:rsidRPr="009D4CAF">
        <w:t>t</w:t>
      </w:r>
      <w:r w:rsidRPr="009D4CAF">
        <w:rPr>
          <w:spacing w:val="6"/>
        </w:rPr>
        <w:t xml:space="preserve"> </w:t>
      </w:r>
      <w:r w:rsidRPr="009D4CAF">
        <w:rPr>
          <w:spacing w:val="3"/>
        </w:rPr>
        <w:t>h</w:t>
      </w:r>
      <w:r w:rsidRPr="009D4CAF">
        <w:rPr>
          <w:spacing w:val="5"/>
        </w:rPr>
        <w:t>e</w:t>
      </w:r>
      <w:r w:rsidRPr="009D4CAF">
        <w:rPr>
          <w:spacing w:val="3"/>
        </w:rPr>
        <w:t>a</w:t>
      </w:r>
      <w:r w:rsidRPr="009D4CAF">
        <w:rPr>
          <w:spacing w:val="5"/>
        </w:rPr>
        <w:t>r</w:t>
      </w:r>
      <w:r w:rsidRPr="009D4CAF">
        <w:t>t</w:t>
      </w:r>
      <w:r w:rsidRPr="009D4CAF">
        <w:rPr>
          <w:spacing w:val="3"/>
        </w:rPr>
        <w:t xml:space="preserve"> </w:t>
      </w:r>
      <w:r w:rsidRPr="009D4CAF">
        <w:rPr>
          <w:spacing w:val="5"/>
        </w:rPr>
        <w:t>a</w:t>
      </w:r>
      <w:r w:rsidRPr="009D4CAF">
        <w:rPr>
          <w:spacing w:val="3"/>
        </w:rPr>
        <w:t>n</w:t>
      </w:r>
      <w:r w:rsidRPr="009D4CAF">
        <w:t>d</w:t>
      </w:r>
      <w:r w:rsidRPr="009D4CAF">
        <w:rPr>
          <w:spacing w:val="5"/>
        </w:rPr>
        <w:t xml:space="preserve"> </w:t>
      </w:r>
      <w:r w:rsidRPr="009D4CAF">
        <w:rPr>
          <w:spacing w:val="3"/>
        </w:rPr>
        <w:t>f</w:t>
      </w:r>
      <w:r w:rsidRPr="009D4CAF">
        <w:rPr>
          <w:spacing w:val="4"/>
        </w:rPr>
        <w:t>i</w:t>
      </w:r>
      <w:r w:rsidRPr="009D4CAF">
        <w:rPr>
          <w:spacing w:val="3"/>
        </w:rPr>
        <w:t>n</w:t>
      </w:r>
      <w:r w:rsidRPr="009D4CAF">
        <w:rPr>
          <w:spacing w:val="6"/>
        </w:rPr>
        <w:t>d</w:t>
      </w:r>
      <w:r w:rsidRPr="009D4CAF">
        <w:t>s</w:t>
      </w:r>
      <w:r w:rsidRPr="009D4CAF">
        <w:rPr>
          <w:spacing w:val="5"/>
        </w:rPr>
        <w:t xml:space="preserve"> </w:t>
      </w:r>
      <w:r w:rsidRPr="009D4CAF">
        <w:rPr>
          <w:spacing w:val="4"/>
        </w:rPr>
        <w:t>l</w:t>
      </w:r>
      <w:r w:rsidRPr="009D4CAF">
        <w:rPr>
          <w:spacing w:val="3"/>
        </w:rPr>
        <w:t>e</w:t>
      </w:r>
      <w:r w:rsidRPr="009D4CAF">
        <w:rPr>
          <w:spacing w:val="5"/>
        </w:rPr>
        <w:t>ar</w:t>
      </w:r>
      <w:r w:rsidRPr="009D4CAF">
        <w:rPr>
          <w:spacing w:val="3"/>
        </w:rPr>
        <w:t>n</w:t>
      </w:r>
      <w:r w:rsidRPr="009D4CAF">
        <w:rPr>
          <w:spacing w:val="4"/>
        </w:rPr>
        <w:t>i</w:t>
      </w:r>
      <w:r w:rsidRPr="009D4CAF">
        <w:rPr>
          <w:spacing w:val="3"/>
        </w:rPr>
        <w:t>n</w:t>
      </w:r>
      <w:r w:rsidRPr="009D4CAF">
        <w:t>g</w:t>
      </w:r>
      <w:r w:rsidRPr="009D4CAF">
        <w:rPr>
          <w:spacing w:val="1"/>
        </w:rPr>
        <w:t xml:space="preserve"> </w:t>
      </w:r>
      <w:r w:rsidRPr="009D4CAF">
        <w:rPr>
          <w:spacing w:val="3"/>
        </w:rPr>
        <w:t>n</w:t>
      </w:r>
      <w:r w:rsidRPr="009D4CAF">
        <w:rPr>
          <w:spacing w:val="5"/>
        </w:rPr>
        <w:t>e</w:t>
      </w:r>
      <w:r w:rsidRPr="009D4CAF">
        <w:t>w</w:t>
      </w:r>
      <w:r w:rsidRPr="009D4CAF">
        <w:rPr>
          <w:spacing w:val="2"/>
        </w:rPr>
        <w:t xml:space="preserve"> </w:t>
      </w:r>
      <w:r w:rsidRPr="009D4CAF">
        <w:rPr>
          <w:spacing w:val="5"/>
        </w:rPr>
        <w:t>rec</w:t>
      </w:r>
      <w:r w:rsidRPr="009D4CAF">
        <w:rPr>
          <w:spacing w:val="2"/>
        </w:rPr>
        <w:t>i</w:t>
      </w:r>
      <w:r w:rsidRPr="009D4CAF">
        <w:rPr>
          <w:spacing w:val="6"/>
        </w:rPr>
        <w:t>p</w:t>
      </w:r>
      <w:r w:rsidRPr="009D4CAF">
        <w:rPr>
          <w:spacing w:val="5"/>
        </w:rPr>
        <w:t>e</w:t>
      </w:r>
      <w:r w:rsidRPr="009D4CAF">
        <w:t>s</w:t>
      </w:r>
      <w:r w:rsidRPr="009D4CAF">
        <w:rPr>
          <w:spacing w:val="1"/>
        </w:rPr>
        <w:t xml:space="preserve"> </w:t>
      </w:r>
      <w:r w:rsidRPr="009D4CAF">
        <w:rPr>
          <w:spacing w:val="5"/>
        </w:rPr>
        <w:t>a</w:t>
      </w:r>
      <w:r w:rsidRPr="009D4CAF">
        <w:t>n</w:t>
      </w:r>
      <w:r w:rsidRPr="009D4CAF">
        <w:rPr>
          <w:spacing w:val="4"/>
        </w:rPr>
        <w:t xml:space="preserve"> </w:t>
      </w:r>
      <w:r w:rsidRPr="009D4CAF">
        <w:rPr>
          <w:spacing w:val="5"/>
        </w:rPr>
        <w:t>e</w:t>
      </w:r>
      <w:r w:rsidRPr="009D4CAF">
        <w:rPr>
          <w:spacing w:val="3"/>
        </w:rPr>
        <w:t>x</w:t>
      </w:r>
      <w:r w:rsidRPr="009D4CAF">
        <w:rPr>
          <w:spacing w:val="5"/>
        </w:rPr>
        <w:t>ce</w:t>
      </w:r>
      <w:r w:rsidRPr="009D4CAF">
        <w:rPr>
          <w:spacing w:val="4"/>
        </w:rPr>
        <w:t>ll</w:t>
      </w:r>
      <w:r w:rsidRPr="009D4CAF">
        <w:rPr>
          <w:spacing w:val="5"/>
        </w:rPr>
        <w:t>e</w:t>
      </w:r>
      <w:r w:rsidRPr="009D4CAF">
        <w:rPr>
          <w:spacing w:val="3"/>
        </w:rPr>
        <w:t>n</w:t>
      </w:r>
      <w:r w:rsidRPr="009D4CAF">
        <w:t>t w</w:t>
      </w:r>
      <w:r w:rsidRPr="009D4CAF">
        <w:rPr>
          <w:spacing w:val="8"/>
        </w:rPr>
        <w:t>a</w:t>
      </w:r>
      <w:r w:rsidRPr="009D4CAF">
        <w:t>y</w:t>
      </w:r>
      <w:r w:rsidRPr="009D4CAF">
        <w:rPr>
          <w:spacing w:val="3"/>
        </w:rPr>
        <w:t xml:space="preserve"> </w:t>
      </w:r>
      <w:r w:rsidRPr="009D4CAF">
        <w:rPr>
          <w:spacing w:val="4"/>
        </w:rPr>
        <w:t>t</w:t>
      </w:r>
      <w:r w:rsidRPr="009D4CAF">
        <w:t>o</w:t>
      </w:r>
      <w:r w:rsidRPr="009D4CAF">
        <w:rPr>
          <w:spacing w:val="9"/>
        </w:rPr>
        <w:t xml:space="preserve"> </w:t>
      </w:r>
      <w:r w:rsidRPr="009D4CAF">
        <w:rPr>
          <w:spacing w:val="3"/>
        </w:rPr>
        <w:t>n</w:t>
      </w:r>
      <w:r w:rsidRPr="009D4CAF">
        <w:rPr>
          <w:spacing w:val="6"/>
        </w:rPr>
        <w:t>o</w:t>
      </w:r>
      <w:r w:rsidRPr="009D4CAF">
        <w:t>t</w:t>
      </w:r>
      <w:r w:rsidRPr="009D4CAF">
        <w:rPr>
          <w:spacing w:val="4"/>
        </w:rPr>
        <w:t xml:space="preserve"> </w:t>
      </w:r>
      <w:r w:rsidRPr="009D4CAF">
        <w:rPr>
          <w:spacing w:val="6"/>
        </w:rPr>
        <w:t>o</w:t>
      </w:r>
      <w:r w:rsidRPr="009D4CAF">
        <w:rPr>
          <w:spacing w:val="3"/>
        </w:rPr>
        <w:t>n</w:t>
      </w:r>
      <w:r w:rsidRPr="009D4CAF">
        <w:rPr>
          <w:spacing w:val="4"/>
        </w:rPr>
        <w:t>l</w:t>
      </w:r>
      <w:r w:rsidRPr="009D4CAF">
        <w:t xml:space="preserve">y </w:t>
      </w:r>
      <w:r w:rsidRPr="009D4CAF">
        <w:rPr>
          <w:spacing w:val="3"/>
        </w:rPr>
        <w:t>u</w:t>
      </w:r>
      <w:r w:rsidRPr="009D4CAF">
        <w:rPr>
          <w:spacing w:val="6"/>
        </w:rPr>
        <w:t>n</w:t>
      </w:r>
      <w:r w:rsidRPr="009D4CAF">
        <w:t>w</w:t>
      </w:r>
      <w:r w:rsidRPr="009D4CAF">
        <w:rPr>
          <w:spacing w:val="7"/>
        </w:rPr>
        <w:t>i</w:t>
      </w:r>
      <w:r w:rsidRPr="009D4CAF">
        <w:rPr>
          <w:spacing w:val="3"/>
        </w:rPr>
        <w:t>n</w:t>
      </w:r>
      <w:r w:rsidRPr="009D4CAF">
        <w:t>d</w:t>
      </w:r>
      <w:r w:rsidRPr="009D4CAF">
        <w:rPr>
          <w:spacing w:val="5"/>
        </w:rPr>
        <w:t xml:space="preserve"> </w:t>
      </w:r>
      <w:r w:rsidRPr="009D4CAF">
        <w:rPr>
          <w:spacing w:val="6"/>
        </w:rPr>
        <w:t>b</w:t>
      </w:r>
      <w:r w:rsidRPr="009D4CAF">
        <w:rPr>
          <w:spacing w:val="3"/>
        </w:rPr>
        <w:t>u</w:t>
      </w:r>
      <w:r w:rsidRPr="009D4CAF">
        <w:t>t</w:t>
      </w:r>
      <w:r w:rsidRPr="009D4CAF">
        <w:rPr>
          <w:spacing w:val="6"/>
        </w:rPr>
        <w:t xml:space="preserve"> </w:t>
      </w:r>
      <w:r w:rsidRPr="009D4CAF">
        <w:rPr>
          <w:spacing w:val="5"/>
        </w:rPr>
        <w:t>a</w:t>
      </w:r>
      <w:r w:rsidRPr="009D4CAF">
        <w:rPr>
          <w:spacing w:val="4"/>
        </w:rPr>
        <w:t>l</w:t>
      </w:r>
      <w:r w:rsidRPr="009D4CAF">
        <w:rPr>
          <w:spacing w:val="2"/>
        </w:rPr>
        <w:t>s</w:t>
      </w:r>
      <w:r w:rsidRPr="009D4CAF">
        <w:t>o</w:t>
      </w:r>
      <w:r w:rsidRPr="009D4CAF">
        <w:rPr>
          <w:spacing w:val="9"/>
        </w:rPr>
        <w:t xml:space="preserve"> </w:t>
      </w:r>
      <w:r w:rsidRPr="009D4CAF">
        <w:rPr>
          <w:spacing w:val="3"/>
        </w:rPr>
        <w:t>k</w:t>
      </w:r>
      <w:r w:rsidRPr="009D4CAF">
        <w:rPr>
          <w:spacing w:val="5"/>
        </w:rPr>
        <w:t>e</w:t>
      </w:r>
      <w:r w:rsidRPr="009D4CAF">
        <w:rPr>
          <w:spacing w:val="3"/>
        </w:rPr>
        <w:t>e</w:t>
      </w:r>
      <w:r w:rsidRPr="009D4CAF">
        <w:t>p</w:t>
      </w:r>
      <w:r w:rsidRPr="009D4CAF">
        <w:rPr>
          <w:spacing w:val="4"/>
        </w:rPr>
        <w:t xml:space="preserve"> i</w:t>
      </w:r>
      <w:r w:rsidRPr="009D4CAF">
        <w:t>n</w:t>
      </w:r>
      <w:r w:rsidRPr="009D4CAF">
        <w:rPr>
          <w:spacing w:val="6"/>
        </w:rPr>
        <w:t xml:space="preserve"> </w:t>
      </w:r>
      <w:r w:rsidRPr="009D4CAF">
        <w:rPr>
          <w:spacing w:val="2"/>
        </w:rPr>
        <w:t>t</w:t>
      </w:r>
      <w:r w:rsidRPr="009D4CAF">
        <w:rPr>
          <w:spacing w:val="6"/>
        </w:rPr>
        <w:t>o</w:t>
      </w:r>
      <w:r w:rsidRPr="009D4CAF">
        <w:rPr>
          <w:spacing w:val="3"/>
        </w:rPr>
        <w:t>uc</w:t>
      </w:r>
      <w:r w:rsidRPr="009D4CAF">
        <w:t>h</w:t>
      </w:r>
      <w:r w:rsidRPr="009D4CAF">
        <w:rPr>
          <w:spacing w:val="7"/>
        </w:rPr>
        <w:t xml:space="preserve"> </w:t>
      </w:r>
      <w:r w:rsidRPr="009D4CAF">
        <w:t>w</w:t>
      </w:r>
      <w:r w:rsidRPr="009D4CAF">
        <w:rPr>
          <w:spacing w:val="5"/>
        </w:rPr>
        <w:t>i</w:t>
      </w:r>
      <w:r w:rsidRPr="009D4CAF">
        <w:rPr>
          <w:spacing w:val="4"/>
        </w:rPr>
        <w:t>t</w:t>
      </w:r>
      <w:r w:rsidRPr="009D4CAF">
        <w:t>h</w:t>
      </w:r>
      <w:r w:rsidRPr="009D4CAF">
        <w:rPr>
          <w:spacing w:val="4"/>
        </w:rPr>
        <w:t xml:space="preserve"> </w:t>
      </w:r>
      <w:r w:rsidRPr="009D4CAF">
        <w:rPr>
          <w:spacing w:val="6"/>
        </w:rPr>
        <w:t>o</w:t>
      </w:r>
      <w:r w:rsidRPr="009D4CAF">
        <w:rPr>
          <w:spacing w:val="4"/>
        </w:rPr>
        <w:t>l</w:t>
      </w:r>
      <w:r w:rsidRPr="009D4CAF">
        <w:t>d</w:t>
      </w:r>
      <w:r w:rsidRPr="009D4CAF">
        <w:rPr>
          <w:spacing w:val="5"/>
        </w:rPr>
        <w:t xml:space="preserve"> </w:t>
      </w:r>
      <w:r w:rsidRPr="009D4CAF">
        <w:rPr>
          <w:spacing w:val="3"/>
        </w:rPr>
        <w:t>f</w:t>
      </w:r>
      <w:r w:rsidRPr="009D4CAF">
        <w:rPr>
          <w:spacing w:val="5"/>
        </w:rPr>
        <w:t>r</w:t>
      </w:r>
      <w:r w:rsidRPr="009D4CAF">
        <w:rPr>
          <w:spacing w:val="2"/>
        </w:rPr>
        <w:t>i</w:t>
      </w:r>
      <w:r w:rsidRPr="009D4CAF">
        <w:rPr>
          <w:spacing w:val="5"/>
        </w:rPr>
        <w:t>e</w:t>
      </w:r>
      <w:r w:rsidRPr="009D4CAF">
        <w:rPr>
          <w:spacing w:val="3"/>
        </w:rPr>
        <w:t>n</w:t>
      </w:r>
      <w:r w:rsidRPr="009D4CAF">
        <w:rPr>
          <w:spacing w:val="6"/>
        </w:rPr>
        <w:t>d</w:t>
      </w:r>
      <w:r w:rsidRPr="009D4CAF">
        <w:t>s</w:t>
      </w:r>
      <w:r w:rsidRPr="009D4CAF">
        <w:rPr>
          <w:spacing w:val="1"/>
        </w:rPr>
        <w:t xml:space="preserve"> </w:t>
      </w:r>
      <w:r w:rsidRPr="009D4CAF">
        <w:rPr>
          <w:spacing w:val="5"/>
        </w:rPr>
        <w:t>a</w:t>
      </w:r>
      <w:r w:rsidRPr="009D4CAF">
        <w:rPr>
          <w:spacing w:val="3"/>
        </w:rPr>
        <w:t>n</w:t>
      </w:r>
      <w:r w:rsidRPr="009D4CAF">
        <w:t>d</w:t>
      </w:r>
      <w:r w:rsidRPr="009D4CAF">
        <w:rPr>
          <w:spacing w:val="8"/>
        </w:rPr>
        <w:t xml:space="preserve"> </w:t>
      </w:r>
      <w:r w:rsidRPr="009D4CAF">
        <w:rPr>
          <w:spacing w:val="1"/>
        </w:rPr>
        <w:t>m</w:t>
      </w:r>
      <w:r w:rsidRPr="009D4CAF">
        <w:rPr>
          <w:spacing w:val="5"/>
        </w:rPr>
        <w:t>a</w:t>
      </w:r>
      <w:r w:rsidRPr="009D4CAF">
        <w:rPr>
          <w:spacing w:val="3"/>
        </w:rPr>
        <w:t>k</w:t>
      </w:r>
      <w:r w:rsidRPr="009D4CAF">
        <w:t>e</w:t>
      </w:r>
      <w:r w:rsidRPr="009D4CAF">
        <w:rPr>
          <w:spacing w:val="4"/>
        </w:rPr>
        <w:t xml:space="preserve"> </w:t>
      </w:r>
      <w:r w:rsidRPr="009D4CAF">
        <w:rPr>
          <w:spacing w:val="3"/>
        </w:rPr>
        <w:t>n</w:t>
      </w:r>
      <w:r w:rsidRPr="009D4CAF">
        <w:rPr>
          <w:spacing w:val="7"/>
        </w:rPr>
        <w:t>e</w:t>
      </w:r>
      <w:r w:rsidRPr="009D4CAF">
        <w:t>w</w:t>
      </w:r>
      <w:r w:rsidRPr="009D4CAF">
        <w:rPr>
          <w:spacing w:val="2"/>
        </w:rPr>
        <w:t xml:space="preserve"> </w:t>
      </w:r>
      <w:r w:rsidRPr="009D4CAF">
        <w:rPr>
          <w:spacing w:val="6"/>
        </w:rPr>
        <w:t>o</w:t>
      </w:r>
      <w:r w:rsidRPr="009D4CAF">
        <w:rPr>
          <w:spacing w:val="3"/>
        </w:rPr>
        <w:t>n</w:t>
      </w:r>
      <w:r w:rsidRPr="009D4CAF">
        <w:rPr>
          <w:spacing w:val="5"/>
        </w:rPr>
        <w:t>e</w:t>
      </w:r>
      <w:r w:rsidRPr="009D4CAF">
        <w:rPr>
          <w:spacing w:val="4"/>
        </w:rPr>
        <w:t>s</w:t>
      </w:r>
      <w:r w:rsidRPr="009D4CAF">
        <w:t>.</w:t>
      </w:r>
    </w:p>
    <w:p w14:paraId="3DB8C7F9" w14:textId="77777777" w:rsidR="00FE1011" w:rsidRPr="009D4CAF" w:rsidRDefault="00FE1011">
      <w:pPr>
        <w:spacing w:before="8" w:line="220" w:lineRule="exact"/>
        <w:rPr>
          <w:sz w:val="22"/>
          <w:szCs w:val="22"/>
        </w:rPr>
      </w:pPr>
    </w:p>
    <w:p w14:paraId="74DC72D2" w14:textId="77777777" w:rsidR="00FE1011" w:rsidRPr="009D4CAF" w:rsidRDefault="009D4CAF">
      <w:pPr>
        <w:sectPr w:rsidR="00FE1011" w:rsidRPr="009D4CAF">
          <w:type w:val="continuous"/>
          <w:pgSz w:w="11920" w:h="16840"/>
          <w:pgMar w:top="820" w:right="920" w:bottom="280" w:left="660" w:header="720" w:footer="720" w:gutter="0"/>
          <w:cols w:num="2" w:space="720" w:equalWidth="0">
            <w:col w:w="2419" w:space="846"/>
            <w:col w:w="7075"/>
          </w:cols>
        </w:sectPr>
      </w:pPr>
      <w:r w:rsidRPr="009D4CAF">
        <w:pict w14:anchorId="5E184EF0"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90.25pt;margin-top:24.25pt;width:267.6pt;height:90.5pt;z-index:-251659264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660"/>
                    <w:gridCol w:w="2692"/>
                  </w:tblGrid>
                  <w:tr w:rsidR="00FE1011" w14:paraId="7ADBBC56" w14:textId="77777777">
                    <w:trPr>
                      <w:trHeight w:hRule="exact" w:val="215"/>
                    </w:trPr>
                    <w:tc>
                      <w:tcPr>
                        <w:tcW w:w="26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670C05" w14:textId="77777777" w:rsidR="00FE1011" w:rsidRDefault="009D4CAF">
                        <w:pPr>
                          <w:spacing w:line="200" w:lineRule="exact"/>
                          <w:ind w:left="120"/>
                        </w:pPr>
                        <w:r>
                          <w:rPr>
                            <w:spacing w:val="-1"/>
                          </w:rPr>
                          <w:t>R</w:t>
                        </w:r>
                        <w:r>
                          <w:t>ic</w:t>
                        </w:r>
                        <w:r>
                          <w:rPr>
                            <w:spacing w:val="-1"/>
                          </w:rPr>
                          <w:t>h</w:t>
                        </w:r>
                        <w:r>
                          <w:t>a</w:t>
                        </w:r>
                        <w:r>
                          <w:rPr>
                            <w:spacing w:val="1"/>
                          </w:rPr>
                          <w:t>r</w:t>
                        </w:r>
                        <w:r>
                          <w:t>d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rPr>
                            <w:spacing w:val="2"/>
                          </w:rPr>
                          <w:t>J</w:t>
                        </w:r>
                        <w:r>
                          <w:rPr>
                            <w:spacing w:val="1"/>
                          </w:rPr>
                          <w:t>o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es</w:t>
                        </w:r>
                      </w:p>
                    </w:tc>
                    <w:tc>
                      <w:tcPr>
                        <w:tcW w:w="26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244F79B" w14:textId="77777777" w:rsidR="00FE1011" w:rsidRDefault="009D4CAF">
                        <w:pPr>
                          <w:spacing w:line="200" w:lineRule="exact"/>
                          <w:ind w:left="991"/>
                        </w:pPr>
                        <w:r>
                          <w:t>Hila</w:t>
                        </w:r>
                        <w:r>
                          <w:rPr>
                            <w:spacing w:val="3"/>
                          </w:rPr>
                          <w:t>r</w:t>
                        </w:r>
                        <w:r>
                          <w:t>y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M</w:t>
                        </w:r>
                        <w:r>
                          <w:rPr>
                            <w:spacing w:val="1"/>
                          </w:rPr>
                          <w:t>a</w:t>
                        </w:r>
                        <w:r>
                          <w:t>t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rPr>
                            <w:spacing w:val="-1"/>
                          </w:rPr>
                          <w:t>h</w:t>
                        </w:r>
                        <w:r>
                          <w:rPr>
                            <w:spacing w:val="3"/>
                          </w:rPr>
                          <w:t>e</w:t>
                        </w:r>
                        <w:r>
                          <w:rPr>
                            <w:spacing w:val="-2"/>
                          </w:rPr>
                          <w:t>w</w:t>
                        </w:r>
                        <w:r>
                          <w:t>s</w:t>
                        </w:r>
                      </w:p>
                    </w:tc>
                  </w:tr>
                  <w:tr w:rsidR="00FE1011" w14:paraId="3ED03452" w14:textId="77777777">
                    <w:trPr>
                      <w:trHeight w:hRule="exact" w:val="230"/>
                    </w:trPr>
                    <w:tc>
                      <w:tcPr>
                        <w:tcW w:w="26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AD536F0" w14:textId="77777777" w:rsidR="00FE1011" w:rsidRDefault="009D4CAF">
                        <w:pPr>
                          <w:spacing w:line="200" w:lineRule="exact"/>
                          <w:ind w:left="120"/>
                        </w:pPr>
                        <w:r>
                          <w:t>He</w:t>
                        </w:r>
                        <w:r>
                          <w:rPr>
                            <w:spacing w:val="1"/>
                          </w:rPr>
                          <w:t>a</w:t>
                        </w:r>
                        <w:r>
                          <w:rPr>
                            <w:spacing w:val="3"/>
                          </w:rPr>
                          <w:t>d</w:t>
                        </w:r>
                        <w:r>
                          <w:rPr>
                            <w:spacing w:val="-4"/>
                          </w:rPr>
                          <w:t>m</w:t>
                        </w:r>
                        <w:r>
                          <w:t>aster</w:t>
                        </w:r>
                      </w:p>
                    </w:tc>
                    <w:tc>
                      <w:tcPr>
                        <w:tcW w:w="26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0A96D3B" w14:textId="77777777" w:rsidR="00FE1011" w:rsidRDefault="009D4CAF">
                        <w:pPr>
                          <w:spacing w:line="200" w:lineRule="exact"/>
                          <w:ind w:left="991"/>
                        </w:pPr>
                        <w:r>
                          <w:rPr>
                            <w:spacing w:val="2"/>
                          </w:rPr>
                          <w:t>P</w:t>
                        </w:r>
                        <w:r>
                          <w:rPr>
                            <w:spacing w:val="1"/>
                          </w:rPr>
                          <w:t>r</w:t>
                        </w:r>
                        <w:r>
                          <w:rPr>
                            <w:spacing w:val="-1"/>
                          </w:rPr>
                          <w:t>o</w:t>
                        </w:r>
                        <w:r>
                          <w:rPr>
                            <w:spacing w:val="2"/>
                          </w:rPr>
                          <w:t>j</w:t>
                        </w:r>
                        <w:r>
                          <w:t>e</w:t>
                        </w:r>
                        <w:r>
                          <w:rPr>
                            <w:spacing w:val="1"/>
                          </w:rPr>
                          <w:t>c</w:t>
                        </w:r>
                        <w:r>
                          <w:t>t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t>C</w:t>
                        </w:r>
                        <w:r>
                          <w:rPr>
                            <w:spacing w:val="1"/>
                          </w:rPr>
                          <w:t>oo</w:t>
                        </w:r>
                        <w:r>
                          <w:rPr>
                            <w:spacing w:val="-2"/>
                          </w:rPr>
                          <w:t>r</w:t>
                        </w:r>
                        <w:r>
                          <w:rPr>
                            <w:spacing w:val="1"/>
                          </w:rPr>
                          <w:t>d</w:t>
                        </w:r>
                        <w:r>
                          <w:t>i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at</w:t>
                        </w:r>
                        <w:r>
                          <w:rPr>
                            <w:spacing w:val="1"/>
                          </w:rPr>
                          <w:t>o</w:t>
                        </w:r>
                        <w:r>
                          <w:t>r</w:t>
                        </w:r>
                      </w:p>
                    </w:tc>
                  </w:tr>
                  <w:tr w:rsidR="00FE1011" w14:paraId="039F9390" w14:textId="77777777">
                    <w:trPr>
                      <w:trHeight w:hRule="exact" w:val="230"/>
                    </w:trPr>
                    <w:tc>
                      <w:tcPr>
                        <w:tcW w:w="26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473F6FE" w14:textId="77777777" w:rsidR="00FE1011" w:rsidRDefault="009D4CAF">
                        <w:pPr>
                          <w:spacing w:line="200" w:lineRule="exact"/>
                          <w:ind w:left="120"/>
                        </w:pPr>
                        <w:r>
                          <w:t>D</w:t>
                        </w:r>
                        <w:r>
                          <w:rPr>
                            <w:spacing w:val="3"/>
                          </w:rPr>
                          <w:t>a</w:t>
                        </w:r>
                        <w:r>
                          <w:rPr>
                            <w:spacing w:val="-4"/>
                          </w:rPr>
                          <w:t>y</w:t>
                        </w:r>
                        <w:r>
                          <w:rPr>
                            <w:spacing w:val="2"/>
                          </w:rPr>
                          <w:t>j</w:t>
                        </w:r>
                        <w:r>
                          <w:rPr>
                            <w:spacing w:val="1"/>
                          </w:rPr>
                          <w:t>o</w:t>
                        </w:r>
                        <w:r>
                          <w:t>b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C</w:t>
                        </w:r>
                        <w:r>
                          <w:rPr>
                            <w:spacing w:val="1"/>
                          </w:rPr>
                          <w:t>o</w:t>
                        </w:r>
                        <w:r>
                          <w:t>lle</w:t>
                        </w:r>
                        <w:r>
                          <w:rPr>
                            <w:spacing w:val="-1"/>
                          </w:rPr>
                          <w:t>g</w:t>
                        </w:r>
                        <w:r>
                          <w:t>e</w:t>
                        </w:r>
                      </w:p>
                    </w:tc>
                    <w:tc>
                      <w:tcPr>
                        <w:tcW w:w="26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FD759DE" w14:textId="77777777" w:rsidR="00FE1011" w:rsidRDefault="009D4CAF">
                        <w:pPr>
                          <w:spacing w:line="200" w:lineRule="exact"/>
                          <w:ind w:left="991"/>
                        </w:pPr>
                        <w:r>
                          <w:t>D</w:t>
                        </w:r>
                        <w:r>
                          <w:rPr>
                            <w:spacing w:val="3"/>
                          </w:rPr>
                          <w:t>a</w:t>
                        </w:r>
                        <w:r>
                          <w:rPr>
                            <w:spacing w:val="-4"/>
                          </w:rPr>
                          <w:t>y</w:t>
                        </w:r>
                        <w:r>
                          <w:rPr>
                            <w:spacing w:val="2"/>
                          </w:rPr>
                          <w:t>j</w:t>
                        </w:r>
                        <w:r>
                          <w:rPr>
                            <w:spacing w:val="1"/>
                          </w:rPr>
                          <w:t>o</w:t>
                        </w:r>
                        <w:r>
                          <w:t>b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Ch</w:t>
                        </w:r>
                        <w:r>
                          <w:t>a</w:t>
                        </w:r>
                        <w:r>
                          <w:rPr>
                            <w:spacing w:val="1"/>
                          </w:rPr>
                          <w:t>r</w:t>
                        </w:r>
                        <w:r>
                          <w:t>i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t>y</w:t>
                        </w:r>
                      </w:p>
                    </w:tc>
                  </w:tr>
                  <w:tr w:rsidR="00FE1011" w14:paraId="177214E8" w14:textId="77777777">
                    <w:trPr>
                      <w:trHeight w:hRule="exact" w:val="690"/>
                    </w:trPr>
                    <w:tc>
                      <w:tcPr>
                        <w:tcW w:w="26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EC9CCF" w14:textId="77777777" w:rsidR="00FE1011" w:rsidRDefault="009D4CAF">
                        <w:pPr>
                          <w:spacing w:line="200" w:lineRule="exact"/>
                          <w:ind w:left="120"/>
                        </w:pPr>
                        <w:r>
                          <w:rPr>
                            <w:spacing w:val="1"/>
                          </w:rPr>
                          <w:t>12</w:t>
                        </w:r>
                        <w:r>
                          <w:t>0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V</w:t>
                        </w:r>
                        <w:r>
                          <w:rPr>
                            <w:spacing w:val="-3"/>
                          </w:rPr>
                          <w:t>y</w:t>
                        </w:r>
                        <w:r>
                          <w:rPr>
                            <w:spacing w:val="-1"/>
                          </w:rPr>
                          <w:t>s</w:t>
                        </w:r>
                        <w:r>
                          <w:t>e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Street</w:t>
                        </w:r>
                      </w:p>
                      <w:p w14:paraId="5F486C17" w14:textId="77777777" w:rsidR="00FE1011" w:rsidRDefault="009D4CAF">
                        <w:pPr>
                          <w:ind w:left="120"/>
                        </w:pPr>
                        <w:r>
                          <w:rPr>
                            <w:spacing w:val="1"/>
                          </w:rPr>
                          <w:t>B</w:t>
                        </w:r>
                        <w:r>
                          <w:t>ir</w:t>
                        </w:r>
                        <w:r>
                          <w:rPr>
                            <w:spacing w:val="-4"/>
                          </w:rPr>
                          <w:t>m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rPr>
                            <w:spacing w:val="-1"/>
                          </w:rPr>
                          <w:t>gh</w:t>
                        </w:r>
                        <w:r>
                          <w:rPr>
                            <w:spacing w:val="3"/>
                          </w:rPr>
                          <w:t>a</w:t>
                        </w:r>
                        <w:r>
                          <w:t>m</w:t>
                        </w:r>
                      </w:p>
                      <w:p w14:paraId="7867A5B7" w14:textId="77777777" w:rsidR="00FE1011" w:rsidRDefault="009D4CAF">
                        <w:pPr>
                          <w:ind w:left="120"/>
                        </w:pPr>
                        <w:r>
                          <w:rPr>
                            <w:spacing w:val="1"/>
                          </w:rPr>
                          <w:t>B1</w:t>
                        </w:r>
                        <w:r>
                          <w:t>8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6</w:t>
                        </w:r>
                        <w:r>
                          <w:t>NF</w:t>
                        </w:r>
                      </w:p>
                    </w:tc>
                    <w:tc>
                      <w:tcPr>
                        <w:tcW w:w="26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B4D44E2" w14:textId="77777777" w:rsidR="00FE1011" w:rsidRDefault="009D4CAF">
                        <w:pPr>
                          <w:spacing w:line="200" w:lineRule="exact"/>
                          <w:ind w:left="991"/>
                        </w:pPr>
                        <w:r>
                          <w:rPr>
                            <w:spacing w:val="1"/>
                          </w:rPr>
                          <w:t>12</w:t>
                        </w:r>
                        <w:r>
                          <w:t>0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V</w:t>
                        </w:r>
                        <w:r>
                          <w:rPr>
                            <w:spacing w:val="-3"/>
                          </w:rPr>
                          <w:t>y</w:t>
                        </w:r>
                        <w:r>
                          <w:rPr>
                            <w:spacing w:val="-1"/>
                          </w:rPr>
                          <w:t>s</w:t>
                        </w:r>
                        <w:r>
                          <w:t>e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Street</w:t>
                        </w:r>
                      </w:p>
                      <w:p w14:paraId="1E585F0E" w14:textId="77777777" w:rsidR="00FE1011" w:rsidRDefault="009D4CAF">
                        <w:pPr>
                          <w:ind w:left="991"/>
                        </w:pPr>
                        <w:r>
                          <w:rPr>
                            <w:spacing w:val="1"/>
                          </w:rPr>
                          <w:t>B</w:t>
                        </w:r>
                        <w:r>
                          <w:t>ir</w:t>
                        </w:r>
                        <w:r>
                          <w:rPr>
                            <w:spacing w:val="-4"/>
                          </w:rPr>
                          <w:t>m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rPr>
                            <w:spacing w:val="-1"/>
                          </w:rPr>
                          <w:t>gh</w:t>
                        </w:r>
                        <w:r>
                          <w:rPr>
                            <w:spacing w:val="3"/>
                          </w:rPr>
                          <w:t>a</w:t>
                        </w:r>
                        <w:r>
                          <w:t>m</w:t>
                        </w:r>
                      </w:p>
                      <w:p w14:paraId="3F436478" w14:textId="77777777" w:rsidR="00FE1011" w:rsidRDefault="009D4CAF">
                        <w:pPr>
                          <w:ind w:left="956" w:right="928"/>
                          <w:jc w:val="center"/>
                        </w:pPr>
                        <w:r>
                          <w:rPr>
                            <w:spacing w:val="1"/>
                          </w:rPr>
                          <w:t>B1</w:t>
                        </w:r>
                        <w:r>
                          <w:t>8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rPr>
                            <w:spacing w:val="1"/>
                            <w:w w:val="99"/>
                          </w:rPr>
                          <w:t>6</w:t>
                        </w:r>
                        <w:r>
                          <w:rPr>
                            <w:w w:val="99"/>
                          </w:rPr>
                          <w:t>NF</w:t>
                        </w:r>
                      </w:p>
                    </w:tc>
                  </w:tr>
                  <w:tr w:rsidR="00FE1011" w14:paraId="4E95EB36" w14:textId="77777777">
                    <w:trPr>
                      <w:trHeight w:hRule="exact" w:val="229"/>
                    </w:trPr>
                    <w:tc>
                      <w:tcPr>
                        <w:tcW w:w="26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E98BC6F" w14:textId="77777777" w:rsidR="00FE1011" w:rsidRDefault="009D4CAF">
                        <w:pPr>
                          <w:spacing w:line="200" w:lineRule="exact"/>
                          <w:ind w:left="120"/>
                        </w:pPr>
                        <w:hyperlink r:id="rId6">
                          <w:r>
                            <w:t>i</w:t>
                          </w:r>
                          <w:r>
                            <w:rPr>
                              <w:spacing w:val="1"/>
                            </w:rPr>
                            <w:t>n</w:t>
                          </w:r>
                          <w:r>
                            <w:rPr>
                              <w:spacing w:val="-2"/>
                            </w:rPr>
                            <w:t>f</w:t>
                          </w:r>
                          <w:r>
                            <w:rPr>
                              <w:spacing w:val="1"/>
                            </w:rPr>
                            <w:t>o</w:t>
                          </w:r>
                          <w:r>
                            <w:rPr>
                              <w:spacing w:val="-1"/>
                            </w:rPr>
                            <w:t>@</w:t>
                          </w:r>
                          <w:r>
                            <w:rPr>
                              <w:spacing w:val="1"/>
                            </w:rPr>
                            <w:t>d</w:t>
                          </w:r>
                          <w:r>
                            <w:rPr>
                              <w:spacing w:val="3"/>
                            </w:rPr>
                            <w:t>a</w:t>
                          </w:r>
                          <w:r>
                            <w:rPr>
                              <w:spacing w:val="-4"/>
                            </w:rPr>
                            <w:t>y</w:t>
                          </w:r>
                          <w:r>
                            <w:rPr>
                              <w:spacing w:val="2"/>
                            </w:rPr>
                            <w:t>j</w:t>
                          </w:r>
                          <w:r>
                            <w:rPr>
                              <w:spacing w:val="1"/>
                            </w:rPr>
                            <w:t>ob</w:t>
                          </w:r>
                          <w:r>
                            <w:t>.c</w:t>
                          </w:r>
                          <w:r>
                            <w:rPr>
                              <w:spacing w:val="1"/>
                            </w:rPr>
                            <w:t>o</w:t>
                          </w:r>
                          <w:r>
                            <w:t>m</w:t>
                          </w:r>
                        </w:hyperlink>
                      </w:p>
                    </w:tc>
                    <w:tc>
                      <w:tcPr>
                        <w:tcW w:w="26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481B1FD" w14:textId="77777777" w:rsidR="00FE1011" w:rsidRDefault="009D4CAF">
                        <w:pPr>
                          <w:spacing w:line="200" w:lineRule="exact"/>
                          <w:ind w:left="991"/>
                        </w:pPr>
                        <w:hyperlink r:id="rId7">
                          <w:r>
                            <w:t>i</w:t>
                          </w:r>
                          <w:r>
                            <w:rPr>
                              <w:spacing w:val="1"/>
                            </w:rPr>
                            <w:t>n</w:t>
                          </w:r>
                          <w:r>
                            <w:rPr>
                              <w:spacing w:val="-2"/>
                            </w:rPr>
                            <w:t>f</w:t>
                          </w:r>
                          <w:r>
                            <w:rPr>
                              <w:spacing w:val="1"/>
                            </w:rPr>
                            <w:t>o</w:t>
                          </w:r>
                          <w:r>
                            <w:rPr>
                              <w:spacing w:val="-1"/>
                            </w:rPr>
                            <w:t>@</w:t>
                          </w:r>
                          <w:r>
                            <w:rPr>
                              <w:spacing w:val="1"/>
                            </w:rPr>
                            <w:t>d</w:t>
                          </w:r>
                          <w:r>
                            <w:rPr>
                              <w:spacing w:val="3"/>
                            </w:rPr>
                            <w:t>a</w:t>
                          </w:r>
                          <w:r>
                            <w:rPr>
                              <w:spacing w:val="-4"/>
                            </w:rPr>
                            <w:t>y</w:t>
                          </w:r>
                          <w:r>
                            <w:rPr>
                              <w:spacing w:val="2"/>
                            </w:rPr>
                            <w:t>j</w:t>
                          </w:r>
                          <w:r>
                            <w:rPr>
                              <w:spacing w:val="1"/>
                            </w:rPr>
                            <w:t>ob</w:t>
                          </w:r>
                          <w:r>
                            <w:t>.c</w:t>
                          </w:r>
                          <w:r>
                            <w:rPr>
                              <w:spacing w:val="1"/>
                            </w:rPr>
                            <w:t>o</w:t>
                          </w:r>
                          <w:r>
                            <w:t>m</w:t>
                          </w:r>
                        </w:hyperlink>
                      </w:p>
                    </w:tc>
                  </w:tr>
                  <w:tr w:rsidR="00FE1011" w14:paraId="761899C3" w14:textId="77777777">
                    <w:trPr>
                      <w:trHeight w:hRule="exact" w:val="215"/>
                    </w:trPr>
                    <w:tc>
                      <w:tcPr>
                        <w:tcW w:w="26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86D4836" w14:textId="77777777" w:rsidR="00FE1011" w:rsidRDefault="009D4CAF">
                        <w:pPr>
                          <w:spacing w:line="200" w:lineRule="exact"/>
                          <w:ind w:left="120"/>
                        </w:pPr>
                        <w:r>
                          <w:rPr>
                            <w:spacing w:val="1"/>
                          </w:rPr>
                          <w:t>004</w:t>
                        </w:r>
                        <w:r>
                          <w:t>4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12</w:t>
                        </w:r>
                        <w:r>
                          <w:t>1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6</w:t>
                        </w:r>
                        <w:r>
                          <w:rPr>
                            <w:spacing w:val="-1"/>
                          </w:rPr>
                          <w:t>3</w:t>
                        </w:r>
                        <w:r>
                          <w:t>8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0</w:t>
                        </w:r>
                        <w:r>
                          <w:rPr>
                            <w:spacing w:val="-1"/>
                          </w:rPr>
                          <w:t>0</w:t>
                        </w:r>
                        <w:r>
                          <w:rPr>
                            <w:spacing w:val="1"/>
                          </w:rPr>
                          <w:t>2</w:t>
                        </w:r>
                        <w:r>
                          <w:t>6</w:t>
                        </w:r>
                      </w:p>
                    </w:tc>
                    <w:tc>
                      <w:tcPr>
                        <w:tcW w:w="26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3783867" w14:textId="77777777" w:rsidR="00FE1011" w:rsidRDefault="009D4CAF">
                        <w:pPr>
                          <w:spacing w:line="200" w:lineRule="exact"/>
                          <w:ind w:left="991"/>
                        </w:pPr>
                        <w:r>
                          <w:rPr>
                            <w:spacing w:val="1"/>
                          </w:rPr>
                          <w:t>004</w:t>
                        </w:r>
                        <w:r>
                          <w:t>4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12</w:t>
                        </w:r>
                        <w:r>
                          <w:t>1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6</w:t>
                        </w:r>
                        <w:r>
                          <w:rPr>
                            <w:spacing w:val="-1"/>
                          </w:rPr>
                          <w:t>3</w:t>
                        </w:r>
                        <w:r>
                          <w:t>8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0</w:t>
                        </w:r>
                        <w:r>
                          <w:rPr>
                            <w:spacing w:val="-1"/>
                          </w:rPr>
                          <w:t>0</w:t>
                        </w:r>
                        <w:r>
                          <w:rPr>
                            <w:spacing w:val="1"/>
                          </w:rPr>
                          <w:t>2</w:t>
                        </w:r>
                        <w:r>
                          <w:t>6</w:t>
                        </w:r>
                      </w:p>
                    </w:tc>
                  </w:tr>
                </w:tbl>
                <w:p w14:paraId="28CFBF95" w14:textId="77777777" w:rsidR="00FE1011" w:rsidRDefault="00FE1011"/>
              </w:txbxContent>
            </v:textbox>
            <w10:wrap anchorx="page"/>
          </v:shape>
        </w:pict>
      </w:r>
      <w:r w:rsidRPr="009D4CAF">
        <w:rPr>
          <w:spacing w:val="9"/>
        </w:rPr>
        <w:t>R</w:t>
      </w:r>
      <w:r w:rsidRPr="009D4CAF">
        <w:rPr>
          <w:spacing w:val="10"/>
        </w:rPr>
        <w:t>E</w:t>
      </w:r>
      <w:r w:rsidRPr="009D4CAF">
        <w:rPr>
          <w:spacing w:val="9"/>
        </w:rPr>
        <w:t>F</w:t>
      </w:r>
      <w:r w:rsidRPr="009D4CAF">
        <w:rPr>
          <w:spacing w:val="10"/>
        </w:rPr>
        <w:t>E</w:t>
      </w:r>
      <w:r w:rsidRPr="009D4CAF">
        <w:rPr>
          <w:spacing w:val="9"/>
        </w:rPr>
        <w:t>R</w:t>
      </w:r>
      <w:r w:rsidRPr="009D4CAF">
        <w:rPr>
          <w:spacing w:val="10"/>
        </w:rPr>
        <w:t>EN</w:t>
      </w:r>
      <w:r w:rsidRPr="009D4CAF">
        <w:rPr>
          <w:spacing w:val="9"/>
        </w:rPr>
        <w:t>C</w:t>
      </w:r>
      <w:r w:rsidRPr="009D4CAF">
        <w:rPr>
          <w:spacing w:val="10"/>
        </w:rPr>
        <w:t>E</w:t>
      </w:r>
      <w:r w:rsidRPr="009D4CAF">
        <w:t>S</w:t>
      </w:r>
    </w:p>
    <w:p w14:paraId="275E0CA8" w14:textId="393BACA8" w:rsidR="00FE1011" w:rsidRPr="009D4CAF" w:rsidRDefault="00FE1011">
      <w:pPr>
        <w:spacing w:line="242" w:lineRule="auto"/>
        <w:ind w:left="118" w:right="70"/>
      </w:pPr>
    </w:p>
    <w:sectPr w:rsidR="00FE1011" w:rsidRPr="009D4CAF">
      <w:pgSz w:w="11920" w:h="16840"/>
      <w:pgMar w:top="1280" w:right="92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F2BCE"/>
    <w:multiLevelType w:val="multilevel"/>
    <w:tmpl w:val="603EAA4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011"/>
    <w:rsid w:val="009D4CAF"/>
    <w:rsid w:val="00FE1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641834DE"/>
  <w15:docId w15:val="{79EFD363-0AC6-410F-A22B-329909E42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9D4CA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D4C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dayjob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dayjob.com" TargetMode="External"/><Relationship Id="rId5" Type="http://schemas.openxmlformats.org/officeDocument/2006/relationships/hyperlink" Target="mailto:etienne@g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2086</Characters>
  <Application>Microsoft Office Word</Application>
  <DocSecurity>0</DocSecurity>
  <Lines>17</Lines>
  <Paragraphs>4</Paragraphs>
  <ScaleCrop>false</ScaleCrop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2021-05-27T14:14:00Z</dcterms:created>
  <dcterms:modified xsi:type="dcterms:W3CDTF">2021-05-27T14:15:00Z</dcterms:modified>
</cp:coreProperties>
</file>